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96987" w14:textId="77777777" w:rsidR="007471F5" w:rsidRPr="007471F5" w:rsidRDefault="007471F5" w:rsidP="007471F5">
      <w:pPr>
        <w:ind w:left="4426" w:right="4426"/>
        <w:jc w:val="center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Izaac Watson</w:t>
      </w:r>
    </w:p>
    <w:p w14:paraId="46F5F4FB" w14:textId="57FD9065" w:rsidR="00D631E0" w:rsidRPr="007471F5" w:rsidRDefault="007471F5" w:rsidP="007471F5">
      <w:pPr>
        <w:ind w:left="4426" w:right="4426"/>
        <w:jc w:val="center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715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rtle 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e.</w:t>
      </w:r>
    </w:p>
    <w:p w14:paraId="64C41015" w14:textId="77777777" w:rsidR="00D631E0" w:rsidRPr="007471F5" w:rsidRDefault="007471F5" w:rsidP="007471F5">
      <w:pPr>
        <w:ind w:left="4160" w:right="4157"/>
        <w:jc w:val="center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z w:val="22"/>
          <w:szCs w:val="22"/>
        </w:rPr>
        <w:t>ri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 xml:space="preserve">rt,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 06604</w:t>
      </w:r>
    </w:p>
    <w:p w14:paraId="1F12CE8D" w14:textId="32A206F1" w:rsidR="00D631E0" w:rsidRPr="007471F5" w:rsidRDefault="007471F5" w:rsidP="007471F5">
      <w:pPr>
        <w:spacing w:before="2"/>
        <w:ind w:left="3049" w:right="3050"/>
        <w:jc w:val="center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203) 55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5-</w:t>
      </w:r>
      <w:hyperlink r:id="rId5" w:history="1">
        <w:r w:rsidRPr="007471F5">
          <w:rPr>
            <w:rStyle w:val="Hyperlink"/>
            <w:rFonts w:asciiTheme="minorHAnsi" w:hAnsiTheme="minorHAnsi" w:cstheme="minorHAnsi"/>
            <w:position w:val="-1"/>
            <w:sz w:val="22"/>
            <w:szCs w:val="22"/>
          </w:rPr>
          <w:t xml:space="preserve">5555 / </w:t>
        </w:r>
        <w:r w:rsidRPr="007471F5">
          <w:rPr>
            <w:rStyle w:val="Hyperlink"/>
            <w:rFonts w:asciiTheme="minorHAnsi" w:hAnsiTheme="minorHAnsi" w:cstheme="minorHAnsi"/>
            <w:spacing w:val="1"/>
            <w:position w:val="-1"/>
            <w:sz w:val="22"/>
            <w:szCs w:val="22"/>
          </w:rPr>
          <w:t>izaac@gmail.com</w:t>
        </w:r>
      </w:hyperlink>
    </w:p>
    <w:p w14:paraId="2F8AB51D" w14:textId="77777777" w:rsidR="00D631E0" w:rsidRPr="007471F5" w:rsidRDefault="00D631E0" w:rsidP="007471F5">
      <w:pPr>
        <w:rPr>
          <w:rFonts w:asciiTheme="minorHAnsi" w:hAnsiTheme="minorHAnsi" w:cstheme="minorHAnsi"/>
          <w:sz w:val="22"/>
          <w:szCs w:val="22"/>
        </w:rPr>
      </w:pPr>
    </w:p>
    <w:p w14:paraId="7752F4B8" w14:textId="77777777" w:rsidR="00D631E0" w:rsidRPr="007471F5" w:rsidRDefault="007471F5" w:rsidP="007471F5">
      <w:pPr>
        <w:spacing w:before="50"/>
        <w:ind w:left="1588" w:right="599" w:hanging="1440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:          </w:t>
      </w:r>
      <w:r w:rsidRPr="007471F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 xml:space="preserve">y 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adu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pli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471F5">
        <w:rPr>
          <w:rFonts w:asciiTheme="minorHAnsi" w:hAnsiTheme="minorHAnsi" w:cstheme="minorHAnsi"/>
          <w:sz w:val="22"/>
          <w:szCs w:val="22"/>
        </w:rPr>
        <w:t>no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ed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e of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an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7471F5">
        <w:rPr>
          <w:rFonts w:asciiTheme="minorHAnsi" w:hAnsiTheme="minorHAnsi" w:cstheme="minorHAnsi"/>
          <w:sz w:val="22"/>
          <w:szCs w:val="22"/>
        </w:rPr>
        <w:t>nd bud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 xml:space="preserve">et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. St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nal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 co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un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n 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s w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he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of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 d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se co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un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.</w:t>
      </w:r>
    </w:p>
    <w:p w14:paraId="44833938" w14:textId="77777777" w:rsidR="00D631E0" w:rsidRPr="007471F5" w:rsidRDefault="00D631E0" w:rsidP="007471F5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2"/>
        <w:gridCol w:w="6113"/>
        <w:gridCol w:w="2811"/>
      </w:tblGrid>
      <w:tr w:rsidR="00D631E0" w:rsidRPr="007471F5" w14:paraId="1A914D0C" w14:textId="77777777">
        <w:trPr>
          <w:trHeight w:hRule="exact" w:val="1048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936F547" w14:textId="77777777" w:rsidR="00D631E0" w:rsidRPr="007471F5" w:rsidRDefault="007471F5" w:rsidP="007471F5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ation:</w:t>
            </w:r>
          </w:p>
        </w:tc>
        <w:tc>
          <w:tcPr>
            <w:tcW w:w="6113" w:type="dxa"/>
            <w:tcBorders>
              <w:top w:val="nil"/>
              <w:left w:val="nil"/>
              <w:bottom w:val="nil"/>
              <w:right w:val="nil"/>
            </w:tcBorders>
          </w:tcPr>
          <w:p w14:paraId="4C6CA020" w14:textId="77777777" w:rsidR="00D631E0" w:rsidRPr="007471F5" w:rsidRDefault="007471F5" w:rsidP="007471F5">
            <w:pPr>
              <w:spacing w:before="69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Un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sity of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, T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 xml:space="preserve">fz 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hool of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usin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</w:p>
          <w:p w14:paraId="7E47C4DC" w14:textId="77777777" w:rsidR="00D631E0" w:rsidRPr="007471F5" w:rsidRDefault="007471F5" w:rsidP="007471F5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Ba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lor of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S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ience</w:t>
            </w:r>
          </w:p>
          <w:p w14:paraId="225838F0" w14:textId="77777777" w:rsidR="00D631E0" w:rsidRPr="007471F5" w:rsidRDefault="007471F5" w:rsidP="007471F5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 xml:space="preserve">jor: </w:t>
            </w:r>
            <w:r w:rsidRPr="007471F5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F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, Minor: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ne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al 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Bu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si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GPA:</w:t>
            </w:r>
            <w:r w:rsidRPr="007471F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3.8</w:t>
            </w: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2D8D2355" w14:textId="77777777" w:rsidR="00D631E0" w:rsidRPr="007471F5" w:rsidRDefault="007471F5" w:rsidP="007471F5">
            <w:pPr>
              <w:spacing w:before="69"/>
              <w:ind w:left="837" w:right="-1" w:firstLine="442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7471F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rt, CT E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ted M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471F5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xx</w:t>
            </w:r>
          </w:p>
        </w:tc>
      </w:tr>
      <w:tr w:rsidR="00D631E0" w:rsidRPr="007471F5" w14:paraId="0E512045" w14:textId="77777777">
        <w:trPr>
          <w:trHeight w:hRule="exact" w:val="724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3457EAE" w14:textId="77777777" w:rsidR="00D631E0" w:rsidRPr="007471F5" w:rsidRDefault="00D631E0" w:rsidP="007471F5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19B154" w14:textId="77777777" w:rsidR="00D631E0" w:rsidRPr="007471F5" w:rsidRDefault="007471F5" w:rsidP="007471F5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7471F5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ip</w:t>
            </w:r>
          </w:p>
          <w:p w14:paraId="70B4AE5E" w14:textId="77777777" w:rsidR="00D631E0" w:rsidRPr="007471F5" w:rsidRDefault="007471F5" w:rsidP="007471F5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Ex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ienc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113" w:type="dxa"/>
            <w:tcBorders>
              <w:top w:val="nil"/>
              <w:left w:val="nil"/>
              <w:bottom w:val="nil"/>
              <w:right w:val="nil"/>
            </w:tcBorders>
          </w:tcPr>
          <w:p w14:paraId="5E923798" w14:textId="77777777" w:rsidR="00D631E0" w:rsidRPr="007471F5" w:rsidRDefault="00D631E0" w:rsidP="007471F5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6BAE58" w14:textId="77777777" w:rsidR="00D631E0" w:rsidRPr="007471F5" w:rsidRDefault="007471F5" w:rsidP="007471F5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7471F5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7471F5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F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oo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  <w:p w14:paraId="000C1D92" w14:textId="77777777" w:rsidR="00D631E0" w:rsidRPr="007471F5" w:rsidRDefault="007471F5" w:rsidP="007471F5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Finan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part</w:t>
            </w:r>
            <w:r w:rsidRPr="007471F5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m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nt</w:t>
            </w: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6BD714F8" w14:textId="77777777" w:rsidR="00D631E0" w:rsidRPr="007471F5" w:rsidRDefault="00D631E0" w:rsidP="007471F5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4C715F" w14:textId="77777777" w:rsidR="00D631E0" w:rsidRPr="007471F5" w:rsidRDefault="007471F5" w:rsidP="007471F5">
            <w:pPr>
              <w:ind w:left="1437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tamf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rd, CT</w:t>
            </w:r>
          </w:p>
          <w:p w14:paraId="50A613C4" w14:textId="77777777" w:rsidR="00D631E0" w:rsidRPr="007471F5" w:rsidRDefault="007471F5" w:rsidP="007471F5">
            <w:pPr>
              <w:ind w:left="1797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6/x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7471F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/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xx</w:t>
            </w:r>
          </w:p>
        </w:tc>
      </w:tr>
    </w:tbl>
    <w:p w14:paraId="594FB747" w14:textId="77777777" w:rsidR="00D631E0" w:rsidRPr="007471F5" w:rsidRDefault="007471F5" w:rsidP="007471F5">
      <w:pPr>
        <w:ind w:left="1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471F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ted month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fo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st 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ports usi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in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tab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wh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h pr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 to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le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</w:p>
    <w:p w14:paraId="6237122E" w14:textId="77777777" w:rsidR="00D631E0" w:rsidRPr="007471F5" w:rsidRDefault="007471F5" w:rsidP="007471F5">
      <w:pPr>
        <w:ind w:left="194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of </w:t>
      </w:r>
      <w:r w:rsidRPr="007471F5">
        <w:rPr>
          <w:rFonts w:asciiTheme="minorHAnsi" w:hAnsiTheme="minorHAnsi" w:cstheme="minorHAnsi"/>
          <w:sz w:val="22"/>
          <w:szCs w:val="22"/>
        </w:rPr>
        <w:t xml:space="preserve">distribution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man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ment</w:t>
      </w:r>
    </w:p>
    <w:p w14:paraId="75C1646C" w14:textId="77777777" w:rsidR="00D631E0" w:rsidRPr="007471F5" w:rsidRDefault="007471F5" w:rsidP="007471F5">
      <w:pPr>
        <w:tabs>
          <w:tab w:val="left" w:pos="1940"/>
        </w:tabs>
        <w:spacing w:before="3"/>
        <w:ind w:left="1948" w:right="763" w:hanging="360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471F5">
        <w:rPr>
          <w:rFonts w:asciiTheme="minorHAnsi" w:eastAsia="Segoe MDL2 Assets" w:hAnsiTheme="minorHAnsi" w:cstheme="minorHAnsi"/>
          <w:sz w:val="22"/>
          <w:szCs w:val="22"/>
        </w:rPr>
        <w:tab/>
      </w:r>
      <w:r w:rsidRPr="007471F5">
        <w:rPr>
          <w:rFonts w:asciiTheme="minorHAnsi" w:hAnsiTheme="minorHAnsi" w:cstheme="minorHAnsi"/>
          <w:sz w:val="22"/>
          <w:szCs w:val="22"/>
        </w:rPr>
        <w:t>Conv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 info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mation f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om cu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 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471F5">
        <w:rPr>
          <w:rFonts w:asciiTheme="minorHAnsi" w:hAnsiTheme="minorHAnsi" w:cstheme="minorHAnsi"/>
          <w:sz w:val="22"/>
          <w:szCs w:val="22"/>
        </w:rPr>
        <w:t xml:space="preserve">l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de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ble into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mprov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 upd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ted fo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t used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r 20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bu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dg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t 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nni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</w:p>
    <w:p w14:paraId="17366ACA" w14:textId="77777777" w:rsidR="00D631E0" w:rsidRPr="007471F5" w:rsidRDefault="007471F5" w:rsidP="007471F5">
      <w:pPr>
        <w:spacing w:before="3"/>
        <w:ind w:left="1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471F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ted 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tab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using 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471F5">
        <w:rPr>
          <w:rFonts w:asciiTheme="minorHAnsi" w:hAnsiTheme="minorHAnsi" w:cstheme="minorHAnsi"/>
          <w:sz w:val="22"/>
          <w:szCs w:val="22"/>
        </w:rPr>
        <w:t>l and Sha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p to sum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ri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471F5">
        <w:rPr>
          <w:rFonts w:asciiTheme="minorHAnsi" w:hAnsiTheme="minorHAnsi" w:cstheme="minorHAnsi"/>
          <w:sz w:val="22"/>
          <w:szCs w:val="22"/>
        </w:rPr>
        <w:t>k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 D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sse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ts</w:t>
      </w:r>
    </w:p>
    <w:p w14:paraId="1DAB7C0F" w14:textId="77777777" w:rsidR="00D631E0" w:rsidRPr="007471F5" w:rsidRDefault="007471F5" w:rsidP="007471F5">
      <w:pPr>
        <w:ind w:left="194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Ch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l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pl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ts</w:t>
      </w:r>
    </w:p>
    <w:p w14:paraId="56C31986" w14:textId="77777777" w:rsidR="00D631E0" w:rsidRPr="007471F5" w:rsidRDefault="007471F5" w:rsidP="007471F5">
      <w:pPr>
        <w:tabs>
          <w:tab w:val="left" w:pos="1940"/>
        </w:tabs>
        <w:spacing w:before="24"/>
        <w:ind w:left="1948" w:right="144" w:hanging="360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471F5">
        <w:rPr>
          <w:rFonts w:asciiTheme="minorHAnsi" w:eastAsia="Segoe MDL2 Assets" w:hAnsiTheme="minorHAnsi" w:cstheme="minorHAnsi"/>
          <w:sz w:val="22"/>
          <w:szCs w:val="22"/>
        </w:rPr>
        <w:tab/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rodu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 xml:space="preserve"> 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rts 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tail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s of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les to 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lp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ment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te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ine 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471F5">
        <w:rPr>
          <w:rFonts w:asciiTheme="minorHAnsi" w:hAnsiTheme="minorHAnsi" w:cstheme="minorHAnsi"/>
          <w:sz w:val="22"/>
          <w:szCs w:val="22"/>
        </w:rPr>
        <w:t>d f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r prod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uc</w:t>
      </w:r>
      <w:r w:rsidRPr="007471F5">
        <w:rPr>
          <w:rFonts w:asciiTheme="minorHAnsi" w:hAnsiTheme="minorHAnsi" w:cstheme="minorHAnsi"/>
          <w:sz w:val="22"/>
          <w:szCs w:val="22"/>
        </w:rPr>
        <w:t>t continuation</w:t>
      </w:r>
    </w:p>
    <w:p w14:paraId="15B70DDD" w14:textId="77777777" w:rsidR="00D631E0" w:rsidRPr="007471F5" w:rsidRDefault="00D631E0" w:rsidP="007471F5">
      <w:pPr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2"/>
        <w:gridCol w:w="4639"/>
        <w:gridCol w:w="4249"/>
      </w:tblGrid>
      <w:tr w:rsidR="00D631E0" w:rsidRPr="007471F5" w14:paraId="3AFCCA34" w14:textId="77777777">
        <w:trPr>
          <w:trHeight w:hRule="exact" w:val="358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A9B8525" w14:textId="77777777" w:rsidR="00D631E0" w:rsidRPr="007471F5" w:rsidRDefault="007471F5" w:rsidP="007471F5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Wo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</w:tcPr>
          <w:p w14:paraId="2B4F9636" w14:textId="77777777" w:rsidR="00D631E0" w:rsidRPr="007471F5" w:rsidRDefault="007471F5" w:rsidP="007471F5">
            <w:pPr>
              <w:spacing w:before="69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ith &amp; Jo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, LLC.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14:paraId="2742712E" w14:textId="77777777" w:rsidR="00D631E0" w:rsidRPr="007471F5" w:rsidRDefault="007471F5" w:rsidP="007471F5">
            <w:pPr>
              <w:spacing w:before="69"/>
              <w:ind w:left="2731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ree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wi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h, CT</w:t>
            </w:r>
          </w:p>
        </w:tc>
      </w:tr>
      <w:tr w:rsidR="00D631E0" w:rsidRPr="007471F5" w14:paraId="776D132B" w14:textId="77777777">
        <w:trPr>
          <w:trHeight w:hRule="exact" w:val="31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EE5F43A" w14:textId="77777777" w:rsidR="00D631E0" w:rsidRPr="007471F5" w:rsidRDefault="007471F5" w:rsidP="007471F5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Ex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ienc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</w:tcPr>
          <w:p w14:paraId="26D7058D" w14:textId="77777777" w:rsidR="00D631E0" w:rsidRPr="007471F5" w:rsidRDefault="007471F5" w:rsidP="007471F5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Ad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in</w:t>
            </w:r>
            <w:r w:rsidRPr="007471F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st</w:t>
            </w:r>
            <w:r w:rsidRPr="007471F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at</w:t>
            </w:r>
            <w:r w:rsidRPr="007471F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v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Assistant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14:paraId="21FCB9B5" w14:textId="77777777" w:rsidR="00D631E0" w:rsidRPr="007471F5" w:rsidRDefault="007471F5" w:rsidP="007471F5">
            <w:pPr>
              <w:ind w:left="2190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rs 2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20xx</w:t>
            </w:r>
          </w:p>
        </w:tc>
      </w:tr>
    </w:tbl>
    <w:p w14:paraId="2E853E3A" w14:textId="77777777" w:rsidR="00D631E0" w:rsidRPr="007471F5" w:rsidRDefault="007471F5" w:rsidP="007471F5">
      <w:pPr>
        <w:ind w:left="1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471F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orm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dm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nis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ve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tasks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 xml:space="preserve">or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7471F5">
        <w:rPr>
          <w:rFonts w:asciiTheme="minorHAnsi" w:hAnsiTheme="minorHAnsi" w:cstheme="minorHAnsi"/>
          <w:sz w:val="22"/>
          <w:szCs w:val="22"/>
        </w:rPr>
        <w:t>st p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fi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 xml:space="preserve"> wi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h ov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15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orn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</w:p>
    <w:p w14:paraId="48B0F63C" w14:textId="77777777" w:rsidR="00D631E0" w:rsidRPr="007471F5" w:rsidRDefault="007471F5" w:rsidP="007471F5">
      <w:pPr>
        <w:ind w:left="194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471F5">
        <w:rPr>
          <w:rFonts w:asciiTheme="minorHAnsi" w:hAnsiTheme="minorHAnsi" w:cstheme="minorHAnsi"/>
          <w:sz w:val="22"/>
          <w:szCs w:val="22"/>
        </w:rPr>
        <w:t>l Es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on,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Corp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w</w:t>
      </w:r>
    </w:p>
    <w:p w14:paraId="47E33A5B" w14:textId="77777777" w:rsidR="00D631E0" w:rsidRPr="007471F5" w:rsidRDefault="007471F5" w:rsidP="007471F5">
      <w:pPr>
        <w:tabs>
          <w:tab w:val="left" w:pos="1940"/>
        </w:tabs>
        <w:spacing w:before="24"/>
        <w:ind w:left="1948" w:right="719" w:hanging="360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471F5">
        <w:rPr>
          <w:rFonts w:asciiTheme="minorHAnsi" w:eastAsia="Segoe MDL2 Assets" w:hAnsiTheme="minorHAnsi" w:cstheme="minorHAnsi"/>
          <w:sz w:val="22"/>
          <w:szCs w:val="22"/>
        </w:rPr>
        <w:tab/>
      </w:r>
      <w:r w:rsidRPr="007471F5">
        <w:rPr>
          <w:rFonts w:asciiTheme="minorHAnsi" w:hAnsiTheme="minorHAnsi" w:cstheme="minorHAnsi"/>
          <w:sz w:val="22"/>
          <w:szCs w:val="22"/>
        </w:rPr>
        <w:t>Com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unic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ted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h st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orn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s, 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rtn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rs,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te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m of int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rns on 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pos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ons, 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hi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fil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s,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nd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471F5">
        <w:rPr>
          <w:rFonts w:asciiTheme="minorHAnsi" w:hAnsiTheme="minorHAnsi" w:cstheme="minorHAnsi"/>
          <w:sz w:val="22"/>
          <w:szCs w:val="22"/>
        </w:rPr>
        <w:t>ing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z w:val="22"/>
          <w:szCs w:val="22"/>
        </w:rPr>
        <w:t>hib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ts</w:t>
      </w:r>
    </w:p>
    <w:p w14:paraId="734297BD" w14:textId="77777777" w:rsidR="00D631E0" w:rsidRPr="007471F5" w:rsidRDefault="00D631E0" w:rsidP="007471F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CC40FF7" w14:textId="77777777" w:rsidR="00D631E0" w:rsidRPr="007471F5" w:rsidRDefault="007471F5" w:rsidP="007471F5">
      <w:pPr>
        <w:ind w:left="1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7471F5">
        <w:rPr>
          <w:rFonts w:asciiTheme="minorHAnsi" w:hAnsiTheme="minorHAnsi" w:cstheme="minorHAnsi"/>
          <w:b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z w:val="22"/>
          <w:szCs w:val="22"/>
        </w:rPr>
        <w:t>on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Ag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y, I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nc</w:t>
      </w:r>
      <w:r w:rsidRPr="007471F5">
        <w:rPr>
          <w:rFonts w:asciiTheme="minorHAnsi" w:hAnsiTheme="minorHAnsi" w:cstheme="minorHAnsi"/>
          <w:b/>
          <w:sz w:val="22"/>
          <w:szCs w:val="22"/>
        </w:rPr>
        <w:t>.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</w:t>
      </w:r>
      <w:r w:rsidRPr="007471F5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z w:val="22"/>
          <w:szCs w:val="22"/>
        </w:rPr>
        <w:t>ri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rt, CT</w:t>
      </w:r>
    </w:p>
    <w:p w14:paraId="68A55C8E" w14:textId="77777777" w:rsidR="00D631E0" w:rsidRPr="007471F5" w:rsidRDefault="007471F5" w:rsidP="007471F5">
      <w:pPr>
        <w:ind w:left="1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i/>
          <w:sz w:val="22"/>
          <w:szCs w:val="22"/>
        </w:rPr>
        <w:t>Ad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i/>
          <w:sz w:val="22"/>
          <w:szCs w:val="22"/>
        </w:rPr>
        <w:t>in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i/>
          <w:sz w:val="22"/>
          <w:szCs w:val="22"/>
        </w:rPr>
        <w:t>st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i/>
          <w:sz w:val="22"/>
          <w:szCs w:val="22"/>
        </w:rPr>
        <w:t>at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471F5">
        <w:rPr>
          <w:rFonts w:asciiTheme="minorHAnsi" w:hAnsiTheme="minorHAnsi" w:cstheme="minorHAnsi"/>
          <w:i/>
          <w:sz w:val="22"/>
          <w:szCs w:val="22"/>
        </w:rPr>
        <w:t>e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z w:val="22"/>
          <w:szCs w:val="22"/>
        </w:rPr>
        <w:t>Assistan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i/>
          <w:sz w:val="22"/>
          <w:szCs w:val="22"/>
        </w:rPr>
        <w:t>/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z w:val="22"/>
          <w:szCs w:val="22"/>
        </w:rPr>
        <w:t>R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ece</w:t>
      </w:r>
      <w:r w:rsidRPr="007471F5">
        <w:rPr>
          <w:rFonts w:asciiTheme="minorHAnsi" w:hAnsiTheme="minorHAnsi" w:cstheme="minorHAnsi"/>
          <w:i/>
          <w:sz w:val="22"/>
          <w:szCs w:val="22"/>
        </w:rPr>
        <w:t>pt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i/>
          <w:sz w:val="22"/>
          <w:szCs w:val="22"/>
        </w:rPr>
        <w:t>onist</w:t>
      </w:r>
      <w:r w:rsidRPr="007471F5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</w:t>
      </w:r>
      <w:r w:rsidRPr="007471F5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9/20x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>5/2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hAnsiTheme="minorHAnsi" w:cstheme="minorHAnsi"/>
          <w:sz w:val="22"/>
          <w:szCs w:val="22"/>
        </w:rPr>
        <w:t>xx</w:t>
      </w:r>
    </w:p>
    <w:p w14:paraId="2ADCAE05" w14:textId="77777777" w:rsidR="00D631E0" w:rsidRPr="007471F5" w:rsidRDefault="007471F5" w:rsidP="007471F5">
      <w:pPr>
        <w:spacing w:before="3"/>
        <w:ind w:left="1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471F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471F5">
        <w:rPr>
          <w:rFonts w:asciiTheme="minorHAnsi" w:hAnsiTheme="minorHAnsi" w:cstheme="minorHAnsi"/>
          <w:sz w:val="22"/>
          <w:szCs w:val="22"/>
        </w:rPr>
        <w:t>ord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 vo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r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nts f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om client tr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ns us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Mic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osoft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</w:p>
    <w:p w14:paraId="6F0CC803" w14:textId="77777777" w:rsidR="00D631E0" w:rsidRPr="007471F5" w:rsidRDefault="007471F5" w:rsidP="007471F5">
      <w:pPr>
        <w:spacing w:before="1"/>
        <w:ind w:left="1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471F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ip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nd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471F5">
        <w:rPr>
          <w:rFonts w:asciiTheme="minorHAnsi" w:hAnsiTheme="minorHAnsi" w:cstheme="minorHAnsi"/>
          <w:sz w:val="22"/>
          <w:szCs w:val="22"/>
        </w:rPr>
        <w:t xml:space="preserve">ted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ina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ial 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rts using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</w:p>
    <w:p w14:paraId="5861FEE5" w14:textId="77777777" w:rsidR="00D631E0" w:rsidRPr="007471F5" w:rsidRDefault="007471F5" w:rsidP="007471F5">
      <w:pPr>
        <w:spacing w:before="1"/>
        <w:ind w:left="1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471F5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d s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nsi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 xml:space="preserve">ive 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mation</w:t>
      </w:r>
      <w:r w:rsidRPr="007471F5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7471F5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ur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7471F5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nd p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sp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ve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nts</w:t>
      </w:r>
    </w:p>
    <w:p w14:paraId="427C6EEF" w14:textId="77777777" w:rsidR="00D631E0" w:rsidRPr="007471F5" w:rsidRDefault="00D631E0" w:rsidP="007471F5">
      <w:pPr>
        <w:spacing w:before="1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9"/>
        <w:gridCol w:w="5518"/>
        <w:gridCol w:w="3491"/>
      </w:tblGrid>
      <w:tr w:rsidR="00D631E0" w:rsidRPr="007471F5" w14:paraId="24CF3FE6" w14:textId="77777777">
        <w:trPr>
          <w:trHeight w:hRule="exact" w:val="358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3AB89533" w14:textId="77777777" w:rsidR="00D631E0" w:rsidRPr="007471F5" w:rsidRDefault="007471F5" w:rsidP="007471F5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tiviti</w:t>
            </w:r>
            <w:r w:rsidRPr="007471F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14:paraId="56409F37" w14:textId="77777777" w:rsidR="00D631E0" w:rsidRPr="007471F5" w:rsidRDefault="007471F5" w:rsidP="007471F5">
            <w:pPr>
              <w:spacing w:before="69"/>
              <w:ind w:left="201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Clu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t</w:t>
            </w:r>
            <w:r w:rsidRPr="007471F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v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Me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mb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</w:tcPr>
          <w:p w14:paraId="0828EB15" w14:textId="77777777" w:rsidR="00D631E0" w:rsidRPr="007471F5" w:rsidRDefault="007471F5" w:rsidP="007471F5">
            <w:pPr>
              <w:spacing w:before="69"/>
              <w:ind w:left="2185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20x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</w:tr>
      <w:tr w:rsidR="00D631E0" w:rsidRPr="007471F5" w14:paraId="574B781E" w14:textId="77777777">
        <w:trPr>
          <w:trHeight w:hRule="exact" w:val="358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3DD32808" w14:textId="77777777" w:rsidR="00D631E0" w:rsidRPr="007471F5" w:rsidRDefault="00D631E0" w:rsidP="007471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14:paraId="68B38DB3" w14:textId="77777777" w:rsidR="00D631E0" w:rsidRPr="007471F5" w:rsidRDefault="007471F5" w:rsidP="007471F5">
            <w:pPr>
              <w:ind w:left="201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bi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t for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Hum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Pr="007471F5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7471F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, V</w:t>
            </w:r>
            <w:r w:rsidRPr="007471F5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lun</w:t>
            </w:r>
            <w:r w:rsidRPr="007471F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ee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</w:tcPr>
          <w:p w14:paraId="4B500137" w14:textId="77777777" w:rsidR="00D631E0" w:rsidRPr="007471F5" w:rsidRDefault="007471F5" w:rsidP="007471F5">
            <w:pPr>
              <w:ind w:left="2185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20x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</w:tr>
    </w:tbl>
    <w:p w14:paraId="054BE846" w14:textId="77777777" w:rsidR="00D631E0" w:rsidRPr="007471F5" w:rsidRDefault="00D631E0" w:rsidP="007471F5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1"/>
        <w:gridCol w:w="1639"/>
        <w:gridCol w:w="6274"/>
      </w:tblGrid>
      <w:tr w:rsidR="00D631E0" w:rsidRPr="007471F5" w14:paraId="4250D34D" w14:textId="77777777">
        <w:trPr>
          <w:trHeight w:hRule="exact" w:val="358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C1A82F2" w14:textId="77777777" w:rsidR="00D631E0" w:rsidRPr="007471F5" w:rsidRDefault="007471F5" w:rsidP="007471F5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Sk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7471F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471F5">
              <w:rPr>
                <w:rFonts w:asciiTheme="minorHAnsi" w:hAnsiTheme="minorHAnsi" w:cstheme="minorHAnsi"/>
                <w:b/>
                <w:sz w:val="22"/>
                <w:szCs w:val="22"/>
              </w:rPr>
              <w:t>ls: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301E5CA0" w14:textId="77777777" w:rsidR="00D631E0" w:rsidRPr="007471F5" w:rsidRDefault="007471F5" w:rsidP="007471F5">
            <w:pPr>
              <w:spacing w:before="69"/>
              <w:ind w:left="399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ec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hnical:</w:t>
            </w:r>
          </w:p>
        </w:tc>
        <w:tc>
          <w:tcPr>
            <w:tcW w:w="6274" w:type="dxa"/>
            <w:tcBorders>
              <w:top w:val="nil"/>
              <w:left w:val="nil"/>
              <w:bottom w:val="nil"/>
              <w:right w:val="nil"/>
            </w:tcBorders>
          </w:tcPr>
          <w:p w14:paraId="17D43062" w14:textId="77777777" w:rsidR="00D631E0" w:rsidRPr="007471F5" w:rsidRDefault="007471F5" w:rsidP="007471F5">
            <w:pPr>
              <w:spacing w:before="69"/>
              <w:ind w:left="200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Mic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 xml:space="preserve">osoft 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ord, Pow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rPoint, Out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ook, &amp;</w:t>
            </w:r>
            <w:r w:rsidRPr="007471F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bis</w:t>
            </w:r>
          </w:p>
        </w:tc>
      </w:tr>
      <w:tr w:rsidR="00D631E0" w:rsidRPr="007471F5" w14:paraId="29A03422" w14:textId="77777777">
        <w:trPr>
          <w:trHeight w:hRule="exact" w:val="276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1C7178D" w14:textId="77777777" w:rsidR="00D631E0" w:rsidRPr="007471F5" w:rsidRDefault="00D631E0" w:rsidP="007471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3DDF4940" w14:textId="77777777" w:rsidR="00D631E0" w:rsidRPr="007471F5" w:rsidRDefault="007471F5" w:rsidP="007471F5">
            <w:pPr>
              <w:ind w:left="399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G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ral:</w:t>
            </w:r>
          </w:p>
        </w:tc>
        <w:tc>
          <w:tcPr>
            <w:tcW w:w="6274" w:type="dxa"/>
            <w:tcBorders>
              <w:top w:val="nil"/>
              <w:left w:val="nil"/>
              <w:bottom w:val="nil"/>
              <w:right w:val="nil"/>
            </w:tcBorders>
          </w:tcPr>
          <w:p w14:paraId="3A09EB9A" w14:textId="77777777" w:rsidR="00D631E0" w:rsidRPr="007471F5" w:rsidRDefault="007471F5" w:rsidP="007471F5">
            <w:pPr>
              <w:ind w:left="200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z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on,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rship,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rp</w:t>
            </w:r>
            <w:r w:rsidRPr="007471F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rso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ki</w:t>
            </w:r>
            <w:r w:rsidRPr="007471F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ls, D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tail O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ient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D631E0" w:rsidRPr="007471F5" w14:paraId="6C032C66" w14:textId="77777777">
        <w:trPr>
          <w:trHeight w:hRule="exact" w:val="358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1FCD73E" w14:textId="77777777" w:rsidR="00D631E0" w:rsidRPr="007471F5" w:rsidRDefault="00D631E0" w:rsidP="007471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5BDA25A9" w14:textId="77777777" w:rsidR="00D631E0" w:rsidRPr="007471F5" w:rsidRDefault="007471F5" w:rsidP="007471F5">
            <w:pPr>
              <w:ind w:left="399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anguag</w:t>
            </w:r>
            <w:r w:rsidRPr="007471F5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i/>
                <w:sz w:val="22"/>
                <w:szCs w:val="22"/>
              </w:rPr>
              <w:t>:</w:t>
            </w:r>
          </w:p>
        </w:tc>
        <w:tc>
          <w:tcPr>
            <w:tcW w:w="6274" w:type="dxa"/>
            <w:tcBorders>
              <w:top w:val="nil"/>
              <w:left w:val="nil"/>
              <w:bottom w:val="nil"/>
              <w:right w:val="nil"/>
            </w:tcBorders>
          </w:tcPr>
          <w:p w14:paraId="5AE3B0D1" w14:textId="77777777" w:rsidR="00D631E0" w:rsidRPr="007471F5" w:rsidRDefault="007471F5" w:rsidP="007471F5">
            <w:pPr>
              <w:ind w:left="200"/>
              <w:rPr>
                <w:rFonts w:asciiTheme="minorHAnsi" w:hAnsiTheme="minorHAnsi" w:cstheme="minorHAnsi"/>
                <w:sz w:val="22"/>
                <w:szCs w:val="22"/>
              </w:rPr>
            </w:pP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orking</w:t>
            </w:r>
            <w:r w:rsidRPr="007471F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knowl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7471F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7471F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rm</w:t>
            </w:r>
            <w:r w:rsidRPr="007471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471F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</w:tbl>
    <w:p w14:paraId="50CB232A" w14:textId="77777777" w:rsidR="00D631E0" w:rsidRPr="007471F5" w:rsidRDefault="00D631E0" w:rsidP="007471F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C10E17F" w14:textId="77777777" w:rsidR="00D631E0" w:rsidRPr="007471F5" w:rsidRDefault="007471F5" w:rsidP="007471F5">
      <w:pPr>
        <w:spacing w:before="29"/>
        <w:ind w:left="148"/>
        <w:rPr>
          <w:rFonts w:asciiTheme="minorHAnsi" w:hAnsiTheme="minorHAnsi" w:cstheme="minorHAnsi"/>
          <w:sz w:val="22"/>
          <w:szCs w:val="22"/>
        </w:rPr>
        <w:sectPr w:rsidR="00D631E0" w:rsidRPr="007471F5">
          <w:pgSz w:w="12240" w:h="15840"/>
          <w:pgMar w:top="960" w:right="860" w:bottom="280" w:left="860" w:header="720" w:footer="720" w:gutter="0"/>
          <w:cols w:space="720"/>
        </w:sectPr>
      </w:pPr>
      <w:r w:rsidRPr="007471F5">
        <w:rPr>
          <w:rFonts w:asciiTheme="minorHAnsi" w:hAnsiTheme="minorHAnsi" w:cstheme="minorHAnsi"/>
          <w:b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ere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:   </w:t>
      </w:r>
      <w:r w:rsidRPr="007471F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urnish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 upon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qu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st</w:t>
      </w:r>
    </w:p>
    <w:p w14:paraId="4EA77371" w14:textId="77777777" w:rsidR="00D631E0" w:rsidRPr="007471F5" w:rsidRDefault="007471F5" w:rsidP="007471F5">
      <w:pPr>
        <w:spacing w:before="79"/>
        <w:ind w:left="2444" w:right="2387"/>
        <w:jc w:val="center"/>
        <w:rPr>
          <w:rFonts w:asciiTheme="minorHAnsi" w:eastAsia="Copperplate Gothic Bold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lastRenderedPageBreak/>
        <w:pict w14:anchorId="08A27A97">
          <v:group id="_x0000_s1078" style="position:absolute;left:0;text-align:left;margin-left:44.45pt;margin-top:50.1pt;width:523.15pt;height:21.35pt;z-index:-251666432;mso-position-horizontal-relative:page;mso-position-vertical-relative:page" coordorigin="889,1002" coordsize="10463,427">
            <v:shape id="_x0000_s1082" style="position:absolute;left:900;top:1013;width:10442;height:0" coordorigin="900,1013" coordsize="10442,0" path="m900,1013r10442,e" filled="f" strokeweight=".58pt">
              <v:path arrowok="t"/>
            </v:shape>
            <v:shape id="_x0000_s1081" style="position:absolute;left:900;top:1418;width:10442;height:0" coordorigin="900,1418" coordsize="10442,0" path="m900,1418r10442,e" filled="f" strokeweight=".58pt">
              <v:path arrowok="t"/>
            </v:shape>
            <v:shape id="_x0000_s1080" style="position:absolute;left:895;top:1008;width:0;height:415" coordorigin="895,1008" coordsize="0,415" path="m895,1008r,415e" filled="f" strokeweight=".58pt">
              <v:path arrowok="t"/>
            </v:shape>
            <v:shape id="_x0000_s1079" style="position:absolute;left:11347;top:1008;width:0;height:415" coordorigin="11347,1008" coordsize="0,415" path="m11347,1008r,415e" filled="f" strokeweight=".58pt">
              <v:path arrowok="t"/>
            </v:shape>
            <w10:wrap anchorx="page" anchory="page"/>
          </v:group>
        </w:pict>
      </w:r>
      <w:r w:rsidRPr="007471F5">
        <w:rPr>
          <w:rFonts w:asciiTheme="minorHAnsi" w:eastAsia="Copperplate Gothic Bold" w:hAnsiTheme="minorHAnsi" w:cstheme="minorHAnsi"/>
          <w:color w:val="6F2F9F"/>
          <w:spacing w:val="2"/>
          <w:sz w:val="22"/>
          <w:szCs w:val="22"/>
        </w:rPr>
        <w:t>S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AM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P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LE</w:t>
      </w:r>
      <w:r w:rsidRPr="007471F5">
        <w:rPr>
          <w:rFonts w:asciiTheme="minorHAnsi" w:eastAsia="Copperplate Gothic Bold" w:hAnsiTheme="minorHAnsi" w:cstheme="minorHAnsi"/>
          <w:color w:val="6F2F9F"/>
          <w:spacing w:val="-12"/>
          <w:sz w:val="22"/>
          <w:szCs w:val="22"/>
        </w:rPr>
        <w:t xml:space="preserve"> 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I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N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TE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R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N</w:t>
      </w:r>
      <w:r w:rsidRPr="007471F5">
        <w:rPr>
          <w:rFonts w:asciiTheme="minorHAnsi" w:eastAsia="Copperplate Gothic Bold" w:hAnsiTheme="minorHAnsi" w:cstheme="minorHAnsi"/>
          <w:color w:val="6F2F9F"/>
          <w:spacing w:val="3"/>
          <w:sz w:val="22"/>
          <w:szCs w:val="22"/>
        </w:rPr>
        <w:t>S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HIP</w:t>
      </w:r>
      <w:r w:rsidRPr="007471F5">
        <w:rPr>
          <w:rFonts w:asciiTheme="minorHAnsi" w:eastAsia="Copperplate Gothic Bold" w:hAnsiTheme="minorHAnsi" w:cstheme="minorHAnsi"/>
          <w:color w:val="6F2F9F"/>
          <w:spacing w:val="-20"/>
          <w:sz w:val="22"/>
          <w:szCs w:val="22"/>
        </w:rPr>
        <w:t xml:space="preserve"> 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w w:val="99"/>
          <w:sz w:val="22"/>
          <w:szCs w:val="22"/>
        </w:rPr>
        <w:t>R</w:t>
      </w:r>
      <w:r w:rsidRPr="007471F5">
        <w:rPr>
          <w:rFonts w:asciiTheme="minorHAnsi" w:eastAsia="Copperplate Gothic Bold" w:hAnsiTheme="minorHAnsi" w:cstheme="minorHAnsi"/>
          <w:color w:val="6F2F9F"/>
          <w:w w:val="99"/>
          <w:sz w:val="22"/>
          <w:szCs w:val="22"/>
        </w:rPr>
        <w:t>ES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w w:val="99"/>
          <w:sz w:val="22"/>
          <w:szCs w:val="22"/>
        </w:rPr>
        <w:t>UM</w:t>
      </w:r>
      <w:r w:rsidRPr="007471F5">
        <w:rPr>
          <w:rFonts w:asciiTheme="minorHAnsi" w:eastAsia="Copperplate Gothic Bold" w:hAnsiTheme="minorHAnsi" w:cstheme="minorHAnsi"/>
          <w:color w:val="6F2F9F"/>
          <w:w w:val="99"/>
          <w:sz w:val="22"/>
          <w:szCs w:val="22"/>
        </w:rPr>
        <w:t>E</w:t>
      </w:r>
    </w:p>
    <w:p w14:paraId="090499A2" w14:textId="77777777" w:rsidR="00D631E0" w:rsidRPr="007471F5" w:rsidRDefault="007471F5" w:rsidP="007471F5">
      <w:pPr>
        <w:spacing w:before="23"/>
        <w:ind w:left="4244" w:right="418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</w:rPr>
        <w:t>Pa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tt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10869EB1" w14:textId="77777777" w:rsidR="00D631E0" w:rsidRPr="007471F5" w:rsidRDefault="007471F5" w:rsidP="007471F5">
      <w:pPr>
        <w:ind w:left="3351" w:right="329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7471F5">
        <w:rPr>
          <w:rFonts w:asciiTheme="minorHAnsi" w:eastAsia="Calibri" w:hAnsiTheme="minorHAnsi" w:cstheme="minorHAnsi"/>
          <w:sz w:val="22"/>
          <w:szCs w:val="22"/>
        </w:rPr>
        <w:t>1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Atla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Str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Bri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rt,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06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1782A0AE" w14:textId="77777777" w:rsidR="00D631E0" w:rsidRPr="007471F5" w:rsidRDefault="007471F5" w:rsidP="007471F5">
      <w:pPr>
        <w:ind w:left="2921" w:right="285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(2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7471F5">
        <w:rPr>
          <w:rFonts w:asciiTheme="minorHAnsi" w:eastAsia="Calibri" w:hAnsiTheme="minorHAnsi" w:cstheme="minorHAnsi"/>
          <w:sz w:val="22"/>
          <w:szCs w:val="22"/>
        </w:rPr>
        <w:t>)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–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7471F5">
        <w:rPr>
          <w:rFonts w:asciiTheme="minorHAnsi" w:eastAsia="Calibri" w:hAnsiTheme="minorHAnsi" w:cstheme="minorHAnsi"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hyperlink r:id="rId6">
        <w:r w:rsidRPr="007471F5">
          <w:rPr>
            <w:rFonts w:asciiTheme="minorHAnsi" w:eastAsia="Calibri" w:hAnsiTheme="minorHAnsi" w:cstheme="minorHAnsi"/>
            <w:spacing w:val="-1"/>
            <w:sz w:val="22"/>
            <w:szCs w:val="22"/>
          </w:rPr>
          <w:t>p</w:t>
        </w:r>
        <w:r w:rsidRPr="007471F5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7471F5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7471F5">
          <w:rPr>
            <w:rFonts w:asciiTheme="minorHAnsi" w:eastAsia="Calibri" w:hAnsiTheme="minorHAnsi" w:cstheme="minorHAnsi"/>
            <w:sz w:val="22"/>
            <w:szCs w:val="22"/>
          </w:rPr>
          <w:t>t</w:t>
        </w:r>
        <w:r w:rsidRPr="007471F5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7471F5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7471F5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7471F5">
          <w:rPr>
            <w:rFonts w:asciiTheme="minorHAnsi" w:eastAsia="Calibri" w:hAnsiTheme="minorHAnsi" w:cstheme="minorHAnsi"/>
            <w:sz w:val="22"/>
            <w:szCs w:val="22"/>
          </w:rPr>
          <w:t>sh</w:t>
        </w:r>
        <w:r w:rsidRPr="007471F5">
          <w:rPr>
            <w:rFonts w:asciiTheme="minorHAnsi" w:eastAsia="Calibri" w:hAnsiTheme="minorHAnsi" w:cstheme="minorHAnsi"/>
            <w:spacing w:val="-4"/>
            <w:sz w:val="22"/>
            <w:szCs w:val="22"/>
          </w:rPr>
          <w:t>i</w:t>
        </w:r>
        <w:r w:rsidRPr="007471F5">
          <w:rPr>
            <w:rFonts w:asciiTheme="minorHAnsi" w:eastAsia="Calibri" w:hAnsiTheme="minorHAnsi" w:cstheme="minorHAnsi"/>
            <w:spacing w:val="-1"/>
            <w:sz w:val="22"/>
            <w:szCs w:val="22"/>
          </w:rPr>
          <w:t>p</w:t>
        </w:r>
        <w:r w:rsidRPr="007471F5">
          <w:rPr>
            <w:rFonts w:asciiTheme="minorHAnsi" w:eastAsia="Calibri" w:hAnsiTheme="minorHAnsi" w:cstheme="minorHAnsi"/>
            <w:spacing w:val="1"/>
            <w:sz w:val="22"/>
            <w:szCs w:val="22"/>
          </w:rPr>
          <w:t>1</w:t>
        </w:r>
        <w:r w:rsidRPr="007471F5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7471F5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7471F5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7471F5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7471F5">
          <w:rPr>
            <w:rFonts w:asciiTheme="minorHAnsi" w:eastAsia="Calibri" w:hAnsiTheme="minorHAnsi" w:cstheme="minorHAnsi"/>
            <w:spacing w:val="-1"/>
            <w:sz w:val="22"/>
            <w:szCs w:val="22"/>
          </w:rPr>
          <w:t>b</w:t>
        </w:r>
        <w:r w:rsidRPr="007471F5">
          <w:rPr>
            <w:rFonts w:asciiTheme="minorHAnsi" w:eastAsia="Calibri" w:hAnsiTheme="minorHAnsi" w:cstheme="minorHAnsi"/>
            <w:sz w:val="22"/>
            <w:szCs w:val="22"/>
          </w:rPr>
          <w:t>ri</w:t>
        </w:r>
        <w:r w:rsidRPr="007471F5">
          <w:rPr>
            <w:rFonts w:asciiTheme="minorHAnsi" w:eastAsia="Calibri" w:hAnsiTheme="minorHAnsi" w:cstheme="minorHAnsi"/>
            <w:spacing w:val="-1"/>
            <w:sz w:val="22"/>
            <w:szCs w:val="22"/>
          </w:rPr>
          <w:t>dg</w:t>
        </w:r>
        <w:r w:rsidRPr="007471F5">
          <w:rPr>
            <w:rFonts w:asciiTheme="minorHAnsi" w:eastAsia="Calibri" w:hAnsiTheme="minorHAnsi" w:cstheme="minorHAnsi"/>
            <w:sz w:val="22"/>
            <w:szCs w:val="22"/>
          </w:rPr>
          <w:t>ep</w:t>
        </w:r>
        <w:r w:rsidRPr="007471F5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7471F5">
          <w:rPr>
            <w:rFonts w:asciiTheme="minorHAnsi" w:eastAsia="Calibri" w:hAnsiTheme="minorHAnsi" w:cstheme="minorHAnsi"/>
            <w:sz w:val="22"/>
            <w:szCs w:val="22"/>
          </w:rPr>
          <w:t>rt</w:t>
        </w:r>
        <w:r w:rsidRPr="007471F5">
          <w:rPr>
            <w:rFonts w:asciiTheme="minorHAnsi" w:eastAsia="Calibri" w:hAnsiTheme="minorHAnsi" w:cstheme="minorHAnsi"/>
            <w:spacing w:val="-3"/>
            <w:sz w:val="22"/>
            <w:szCs w:val="22"/>
          </w:rPr>
          <w:t>.</w:t>
        </w:r>
        <w:r w:rsidRPr="007471F5">
          <w:rPr>
            <w:rFonts w:asciiTheme="minorHAnsi" w:eastAsia="Calibri" w:hAnsiTheme="minorHAnsi" w:cstheme="minorHAnsi"/>
            <w:sz w:val="22"/>
            <w:szCs w:val="22"/>
          </w:rPr>
          <w:t>edu</w:t>
        </w:r>
      </w:hyperlink>
    </w:p>
    <w:p w14:paraId="095AE56B" w14:textId="77777777" w:rsidR="00D631E0" w:rsidRPr="007471F5" w:rsidRDefault="00D631E0" w:rsidP="007471F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F1FE1CE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052694ED" w14:textId="77777777" w:rsidR="00D631E0" w:rsidRPr="007471F5" w:rsidRDefault="007471F5" w:rsidP="007471F5">
      <w:pPr>
        <w:ind w:left="108" w:right="4424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epo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 xml:space="preserve">efz 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l of</w:t>
      </w:r>
      <w:r w:rsidRPr="007471F5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Busi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, Br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7471F5">
        <w:rPr>
          <w:rFonts w:asciiTheme="minorHAnsi" w:eastAsia="Calibri" w:hAnsiTheme="minorHAnsi" w:cstheme="minorHAnsi"/>
          <w:sz w:val="22"/>
          <w:szCs w:val="22"/>
        </w:rPr>
        <w:t>ep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rt,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T Bac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Sc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ence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in F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(Ex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ec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ed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Fe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ary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xx)</w:t>
      </w:r>
    </w:p>
    <w:p w14:paraId="342BE997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A: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3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8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5</w:t>
      </w:r>
    </w:p>
    <w:p w14:paraId="13AD271E" w14:textId="77777777" w:rsidR="00D631E0" w:rsidRPr="007471F5" w:rsidRDefault="00D631E0" w:rsidP="007471F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4C25488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</w:rPr>
        <w:t>HONOR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S/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AW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RDS</w:t>
      </w:r>
    </w:p>
    <w:p w14:paraId="5E31CCCE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iv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rsi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 Bri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ic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Schola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sh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7471F5">
        <w:rPr>
          <w:rFonts w:asciiTheme="minorHAnsi" w:eastAsia="Calibri" w:hAnsiTheme="minorHAnsi" w:cstheme="minorHAnsi"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ears</w:t>
      </w:r>
    </w:p>
    <w:p w14:paraId="378AEE27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resi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’s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ist: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th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ee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 xml:space="preserve">tive 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s</w:t>
      </w:r>
    </w:p>
    <w:p w14:paraId="67DF168C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elta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sil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Si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Soci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ty</w:t>
      </w:r>
    </w:p>
    <w:p w14:paraId="7470E487" w14:textId="77777777" w:rsidR="00D631E0" w:rsidRPr="007471F5" w:rsidRDefault="00D631E0" w:rsidP="007471F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FC0FEC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</w:rPr>
        <w:t>RELEV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UR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EW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RK</w:t>
      </w:r>
    </w:p>
    <w:p w14:paraId="45FB9465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er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al F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e,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eg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l Envi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 Bus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471F5">
        <w:rPr>
          <w:rFonts w:asciiTheme="minorHAnsi" w:eastAsia="Calibri" w:hAnsiTheme="minorHAnsi" w:cstheme="minorHAnsi"/>
          <w:sz w:val="22"/>
          <w:szCs w:val="22"/>
        </w:rPr>
        <w:t>es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ri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les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 Fi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, Stat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is</w:t>
      </w:r>
      <w:r w:rsidRPr="007471F5">
        <w:rPr>
          <w:rFonts w:asciiTheme="minorHAnsi" w:eastAsia="Calibri" w:hAnsiTheme="minorHAnsi" w:cstheme="minorHAnsi"/>
          <w:sz w:val="22"/>
          <w:szCs w:val="22"/>
        </w:rPr>
        <w:t>tics,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te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Fi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e,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5F78C15A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ce,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 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is,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 Fi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al 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stitut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69E91A8" w14:textId="77777777" w:rsidR="00D631E0" w:rsidRPr="007471F5" w:rsidRDefault="00D631E0" w:rsidP="007471F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C46AC73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EC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IA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L P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JEC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E52B07D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iv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rsi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 Bri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Cha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le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: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ree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stu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ts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n f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m 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iv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rs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ty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Bri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7471F5">
        <w:rPr>
          <w:rFonts w:asciiTheme="minorHAnsi" w:eastAsia="Calibri" w:hAnsiTheme="minorHAnsi" w:cstheme="minorHAnsi"/>
          <w:sz w:val="22"/>
          <w:szCs w:val="22"/>
        </w:rPr>
        <w:t>ep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rt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w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054976DE" w14:textId="77777777" w:rsidR="00D631E0" w:rsidRPr="007471F5" w:rsidRDefault="007471F5" w:rsidP="007471F5">
      <w:pPr>
        <w:ind w:left="108" w:right="96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with a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ivid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als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who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Fede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al Res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Bank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ew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k. </w:t>
      </w:r>
      <w:r w:rsidRPr="007471F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-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7471F5">
        <w:rPr>
          <w:rFonts w:asciiTheme="minorHAnsi" w:eastAsia="Calibri" w:hAnsiTheme="minorHAnsi" w:cstheme="minorHAnsi"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7471F5">
        <w:rPr>
          <w:rFonts w:asciiTheme="minorHAnsi" w:eastAsia="Calibri" w:hAnsiTheme="minorHAnsi" w:cstheme="minorHAnsi"/>
          <w:sz w:val="22"/>
          <w:szCs w:val="22"/>
        </w:rPr>
        <w:t>ly 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ch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k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li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.</w:t>
      </w:r>
      <w:r w:rsidRPr="007471F5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 incl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7471F5">
        <w:rPr>
          <w:rFonts w:asciiTheme="minorHAnsi" w:eastAsia="Calibri" w:hAnsiTheme="minorHAnsi" w:cstheme="minorHAnsi"/>
          <w:sz w:val="22"/>
          <w:szCs w:val="22"/>
        </w:rPr>
        <w:t>ed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ana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lio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per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e,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elli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ck</w:t>
      </w:r>
      <w:r w:rsidRPr="007471F5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, res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arc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and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rc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asi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cks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ed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rent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E61D2C0" w14:textId="77777777" w:rsidR="00D631E0" w:rsidRPr="007471F5" w:rsidRDefault="00D631E0" w:rsidP="007471F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9DF011E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ORK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B3AAEFF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epo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ffi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Res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den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Br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7471F5">
        <w:rPr>
          <w:rFonts w:asciiTheme="minorHAnsi" w:eastAsia="Calibri" w:hAnsiTheme="minorHAnsi" w:cstheme="minorHAnsi"/>
          <w:sz w:val="22"/>
          <w:szCs w:val="22"/>
        </w:rPr>
        <w:t>ep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rt,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55830F8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De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k A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te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nd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an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t </w:t>
      </w:r>
      <w:r w:rsidRPr="007471F5">
        <w:rPr>
          <w:rFonts w:asciiTheme="minorHAnsi" w:eastAsia="Calibri" w:hAnsiTheme="minorHAnsi" w:cstheme="minorHAnsi"/>
          <w:sz w:val="22"/>
          <w:szCs w:val="22"/>
        </w:rPr>
        <w:t>(A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-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35B8D1C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asses,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and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entifi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ati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</w:p>
    <w:p w14:paraId="5A413E0B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 and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wa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ch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the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en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ra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eside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ha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l;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ck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entific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ti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as p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le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enter</w:t>
      </w:r>
    </w:p>
    <w:p w14:paraId="13F601CB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sw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 t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esk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hon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di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ect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7471F5">
        <w:rPr>
          <w:rFonts w:asciiTheme="minorHAnsi" w:eastAsia="Calibri" w:hAnsiTheme="minorHAnsi" w:cstheme="minorHAnsi"/>
          <w:sz w:val="22"/>
          <w:szCs w:val="22"/>
        </w:rPr>
        <w:t>es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the ap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ri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FAF7B65" w14:textId="77777777" w:rsidR="00D631E0" w:rsidRPr="007471F5" w:rsidRDefault="00D631E0" w:rsidP="007471F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A1DC9CD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Kenned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Spo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471F5">
        <w:rPr>
          <w:rFonts w:asciiTheme="minorHAnsi" w:eastAsia="Calibri" w:hAnsiTheme="minorHAnsi" w:cstheme="minorHAnsi"/>
          <w:sz w:val="22"/>
          <w:szCs w:val="22"/>
        </w:rPr>
        <w:t>es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CT</w:t>
      </w:r>
    </w:p>
    <w:p w14:paraId="13D39DD5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In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te</w:t>
      </w:r>
      <w:r w:rsidRPr="007471F5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ni</w:t>
      </w:r>
      <w:r w:rsidRPr="007471F5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7471F5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ff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7471F5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(A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7471F5">
        <w:rPr>
          <w:rFonts w:asciiTheme="minorHAnsi" w:eastAsia="Calibri" w:hAnsiTheme="minorHAnsi" w:cstheme="minorHAnsi"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85ABE7C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Re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cher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pa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ts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fr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clie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fi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cial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ra</w:t>
      </w:r>
      <w:r w:rsidRPr="007471F5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sacti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usi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ic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ce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C4A672D" w14:textId="77777777" w:rsidR="00D631E0" w:rsidRPr="007471F5" w:rsidRDefault="007471F5" w:rsidP="007471F5">
      <w:pPr>
        <w:tabs>
          <w:tab w:val="left" w:pos="460"/>
        </w:tabs>
        <w:spacing w:before="1"/>
        <w:ind w:left="468" w:right="173" w:hanging="360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ab/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alyzed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ei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ts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fi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cial 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usi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ic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z w:val="22"/>
          <w:szCs w:val="22"/>
        </w:rPr>
        <w:t>cel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to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resu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ti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in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7471F5">
        <w:rPr>
          <w:rFonts w:asciiTheme="minorHAnsi" w:eastAsia="Calibri" w:hAnsiTheme="minorHAnsi" w:cstheme="minorHAnsi"/>
          <w:sz w:val="22"/>
          <w:szCs w:val="22"/>
        </w:rPr>
        <w:t>%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crea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erat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al 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z w:val="22"/>
          <w:szCs w:val="22"/>
        </w:rPr>
        <w:t>ficien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1D64F1CE" w14:textId="77777777" w:rsidR="00D631E0" w:rsidRPr="007471F5" w:rsidRDefault="007471F5" w:rsidP="007471F5">
      <w:pPr>
        <w:spacing w:before="2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ensiti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z w:val="22"/>
          <w:szCs w:val="22"/>
        </w:rPr>
        <w:t>e,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7471F5">
        <w:rPr>
          <w:rFonts w:asciiTheme="minorHAnsi" w:eastAsia="Calibri" w:hAnsiTheme="minorHAnsi" w:cstheme="minorHAnsi"/>
          <w:sz w:val="22"/>
          <w:szCs w:val="22"/>
        </w:rPr>
        <w:t>-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clie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nf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ati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elebrit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es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age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49D381D" w14:textId="77777777" w:rsidR="00D631E0" w:rsidRPr="007471F5" w:rsidRDefault="007471F5" w:rsidP="007471F5">
      <w:pPr>
        <w:tabs>
          <w:tab w:val="left" w:pos="460"/>
        </w:tabs>
        <w:ind w:left="468" w:right="422" w:hanging="360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ab/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tri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eas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en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cus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er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z w:val="22"/>
          <w:szCs w:val="22"/>
        </w:rPr>
        <w:t>al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pro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which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gener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7471F5">
        <w:rPr>
          <w:rFonts w:asciiTheme="minorHAnsi" w:eastAsia="Calibri" w:hAnsiTheme="minorHAnsi" w:cstheme="minorHAnsi"/>
          <w:sz w:val="22"/>
          <w:szCs w:val="22"/>
        </w:rPr>
        <w:t>er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crea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%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whi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e sa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at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$3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,0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 a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tis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E7E86ED" w14:textId="77777777" w:rsidR="00D631E0" w:rsidRPr="007471F5" w:rsidRDefault="00D631E0" w:rsidP="007471F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70B1C7F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OL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0510B47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eas</w:t>
      </w:r>
      <w:r w:rsidRPr="007471F5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 xml:space="preserve">er </w:t>
      </w:r>
      <w:r w:rsidRPr="007471F5">
        <w:rPr>
          <w:rFonts w:asciiTheme="minorHAnsi" w:eastAsia="Calibri" w:hAnsiTheme="minorHAnsi" w:cstheme="minorHAnsi"/>
          <w:sz w:val="22"/>
          <w:szCs w:val="22"/>
        </w:rPr>
        <w:t>(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xx-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t)</w:t>
      </w:r>
    </w:p>
    <w:p w14:paraId="002A8627" w14:textId="77777777" w:rsidR="00D631E0" w:rsidRPr="007471F5" w:rsidRDefault="007471F5" w:rsidP="007471F5">
      <w:pPr>
        <w:ind w:left="108" w:right="4985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z w:val="22"/>
          <w:szCs w:val="22"/>
        </w:rPr>
        <w:t>er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As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iati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7471F5">
        <w:rPr>
          <w:rFonts w:asciiTheme="minorHAnsi" w:eastAsia="Calibri" w:hAnsiTheme="minorHAnsi" w:cstheme="minorHAnsi"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eta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(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z w:val="22"/>
          <w:szCs w:val="22"/>
        </w:rPr>
        <w:t>-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ent) 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z w:val="22"/>
          <w:szCs w:val="22"/>
        </w:rPr>
        <w:t>rican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Stu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 As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ci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ti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471F5">
        <w:rPr>
          <w:rFonts w:asciiTheme="minorHAnsi" w:eastAsia="Calibri" w:hAnsiTheme="minorHAnsi" w:cstheme="minorHAnsi"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 xml:space="preserve">mber </w:t>
      </w:r>
      <w:r w:rsidRPr="007471F5">
        <w:rPr>
          <w:rFonts w:asciiTheme="minorHAnsi" w:eastAsia="Calibri" w:hAnsiTheme="minorHAnsi" w:cstheme="minorHAnsi"/>
          <w:sz w:val="22"/>
          <w:szCs w:val="22"/>
        </w:rPr>
        <w:t>(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7A693419" w14:textId="77777777" w:rsidR="00D631E0" w:rsidRPr="007471F5" w:rsidRDefault="00D631E0" w:rsidP="007471F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1008A30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LLS</w:t>
      </w:r>
    </w:p>
    <w:p w14:paraId="7CC212E6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te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:        </w:t>
      </w:r>
      <w:r w:rsidRPr="007471F5">
        <w:rPr>
          <w:rFonts w:asciiTheme="minorHAnsi" w:eastAsia="Calibri" w:hAnsiTheme="minorHAnsi" w:cstheme="minorHAnsi"/>
          <w:b/>
          <w:i/>
          <w:spacing w:val="30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cient in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ic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ft Off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, &amp;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xp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rer</w:t>
      </w:r>
    </w:p>
    <w:p w14:paraId="3C5BFBFD" w14:textId="77777777" w:rsidR="00D631E0" w:rsidRPr="007471F5" w:rsidRDefault="007471F5" w:rsidP="007471F5">
      <w:pPr>
        <w:ind w:left="108"/>
        <w:rPr>
          <w:rFonts w:asciiTheme="minorHAnsi" w:eastAsia="Calibri" w:hAnsiTheme="minorHAnsi" w:cstheme="minorHAnsi"/>
          <w:sz w:val="22"/>
          <w:szCs w:val="22"/>
        </w:rPr>
        <w:sectPr w:rsidR="00D631E0" w:rsidRPr="007471F5">
          <w:pgSz w:w="12240" w:h="15840"/>
          <w:pgMar w:top="960" w:right="960" w:bottom="280" w:left="900" w:header="720" w:footer="720" w:gutter="0"/>
          <w:cols w:space="720"/>
        </w:sectPr>
      </w:pP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:            </w:t>
      </w:r>
      <w:r w:rsidRPr="007471F5">
        <w:rPr>
          <w:rFonts w:asciiTheme="minorHAnsi" w:eastAsia="Calibri" w:hAnsiTheme="minorHAnsi" w:cstheme="minorHAnsi"/>
          <w:b/>
          <w:i/>
          <w:spacing w:val="10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ar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w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rki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471F5">
        <w:rPr>
          <w:rFonts w:asciiTheme="minorHAnsi" w:eastAsia="Calibri" w:hAnsiTheme="minorHAnsi" w:cstheme="minorHAnsi"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tail Or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en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ed, Org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ed,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la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, Ex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ellent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Writi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Skil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FDEEB42" w14:textId="77777777" w:rsidR="00D631E0" w:rsidRPr="007471F5" w:rsidRDefault="00D631E0" w:rsidP="007471F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5F40E5B" w14:textId="77777777" w:rsidR="00D631E0" w:rsidRPr="007471F5" w:rsidRDefault="00D631E0" w:rsidP="007471F5">
      <w:pPr>
        <w:rPr>
          <w:rFonts w:asciiTheme="minorHAnsi" w:hAnsiTheme="minorHAnsi" w:cstheme="minorHAnsi"/>
          <w:sz w:val="22"/>
          <w:szCs w:val="22"/>
        </w:rPr>
      </w:pPr>
    </w:p>
    <w:p w14:paraId="4ED7888F" w14:textId="77777777" w:rsidR="00D631E0" w:rsidRPr="007471F5" w:rsidRDefault="00D631E0" w:rsidP="007471F5">
      <w:pPr>
        <w:rPr>
          <w:rFonts w:asciiTheme="minorHAnsi" w:hAnsiTheme="minorHAnsi" w:cstheme="minorHAnsi"/>
          <w:sz w:val="22"/>
          <w:szCs w:val="22"/>
        </w:rPr>
      </w:pPr>
    </w:p>
    <w:p w14:paraId="3D9EA513" w14:textId="77777777" w:rsidR="00D631E0" w:rsidRPr="007471F5" w:rsidRDefault="00D631E0" w:rsidP="007471F5">
      <w:pPr>
        <w:rPr>
          <w:rFonts w:asciiTheme="minorHAnsi" w:hAnsiTheme="minorHAnsi" w:cstheme="minorHAnsi"/>
          <w:sz w:val="22"/>
          <w:szCs w:val="22"/>
        </w:rPr>
      </w:pPr>
    </w:p>
    <w:p w14:paraId="0A2F9C8D" w14:textId="77777777" w:rsidR="00D631E0" w:rsidRPr="007471F5" w:rsidRDefault="00D631E0" w:rsidP="007471F5">
      <w:pPr>
        <w:rPr>
          <w:rFonts w:asciiTheme="minorHAnsi" w:hAnsiTheme="minorHAnsi" w:cstheme="minorHAnsi"/>
          <w:sz w:val="22"/>
          <w:szCs w:val="22"/>
        </w:rPr>
      </w:pPr>
    </w:p>
    <w:p w14:paraId="5F958E1C" w14:textId="77777777" w:rsidR="00D631E0" w:rsidRPr="007471F5" w:rsidRDefault="00D631E0" w:rsidP="007471F5">
      <w:pPr>
        <w:rPr>
          <w:rFonts w:asciiTheme="minorHAnsi" w:hAnsiTheme="minorHAnsi" w:cstheme="minorHAnsi"/>
          <w:sz w:val="22"/>
          <w:szCs w:val="22"/>
        </w:rPr>
      </w:pPr>
    </w:p>
    <w:p w14:paraId="0779AD8E" w14:textId="77777777" w:rsidR="00D631E0" w:rsidRPr="007471F5" w:rsidRDefault="00D631E0" w:rsidP="007471F5">
      <w:pPr>
        <w:rPr>
          <w:rFonts w:asciiTheme="minorHAnsi" w:hAnsiTheme="minorHAnsi" w:cstheme="minorHAnsi"/>
          <w:sz w:val="22"/>
          <w:szCs w:val="22"/>
        </w:rPr>
      </w:pPr>
    </w:p>
    <w:p w14:paraId="6203CAD8" w14:textId="77777777" w:rsidR="00D631E0" w:rsidRPr="007471F5" w:rsidRDefault="00D631E0" w:rsidP="007471F5">
      <w:pPr>
        <w:rPr>
          <w:rFonts w:asciiTheme="minorHAnsi" w:hAnsiTheme="minorHAnsi" w:cstheme="minorHAnsi"/>
          <w:sz w:val="22"/>
          <w:szCs w:val="22"/>
        </w:rPr>
      </w:pPr>
    </w:p>
    <w:p w14:paraId="4689AB64" w14:textId="77777777" w:rsidR="00D631E0" w:rsidRPr="007471F5" w:rsidRDefault="007471F5" w:rsidP="007471F5">
      <w:pPr>
        <w:ind w:left="108" w:right="-52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5C45B611">
          <v:group id="_x0000_s1076" style="position:absolute;left:0;text-align:left;margin-left:48.95pt;margin-top:-.4pt;width:514.2pt;height:0;z-index:-251664384;mso-position-horizontal-relative:page" coordorigin="979,-8" coordsize="10284,0">
            <v:shape id="_x0000_s1077" style="position:absolute;left:979;top:-8;width:10284;height:0" coordorigin="979,-8" coordsize="10284,0" path="m979,-8r10284,e" filled="f" strokeweight="1.54pt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2"/>
          <w:position w:val="-1"/>
          <w:sz w:val="22"/>
          <w:szCs w:val="22"/>
        </w:rPr>
        <w:t>AR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Y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:</w:t>
      </w:r>
    </w:p>
    <w:p w14:paraId="2A80FCE3" w14:textId="77777777" w:rsidR="00D631E0" w:rsidRPr="007471F5" w:rsidRDefault="007471F5" w:rsidP="007471F5">
      <w:pPr>
        <w:spacing w:before="79"/>
        <w:ind w:left="-44" w:right="2478"/>
        <w:jc w:val="center"/>
        <w:rPr>
          <w:rFonts w:asciiTheme="minorHAnsi" w:eastAsia="Copperplate Gothic Bold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br w:type="column"/>
      </w:r>
      <w:r w:rsidRPr="007471F5">
        <w:rPr>
          <w:rFonts w:asciiTheme="minorHAnsi" w:eastAsia="Copperplate Gothic Bold" w:hAnsiTheme="minorHAnsi" w:cstheme="minorHAnsi"/>
          <w:color w:val="6F2F9F"/>
          <w:spacing w:val="2"/>
          <w:sz w:val="22"/>
          <w:szCs w:val="22"/>
        </w:rPr>
        <w:t>S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AM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P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LE</w:t>
      </w:r>
      <w:r w:rsidRPr="007471F5">
        <w:rPr>
          <w:rFonts w:asciiTheme="minorHAnsi" w:eastAsia="Copperplate Gothic Bold" w:hAnsiTheme="minorHAnsi" w:cstheme="minorHAnsi"/>
          <w:color w:val="6F2F9F"/>
          <w:spacing w:val="-12"/>
          <w:sz w:val="22"/>
          <w:szCs w:val="22"/>
        </w:rPr>
        <w:t xml:space="preserve"> 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E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DUC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AT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I</w:t>
      </w:r>
      <w:r w:rsidRPr="007471F5">
        <w:rPr>
          <w:rFonts w:asciiTheme="minorHAnsi" w:eastAsia="Copperplate Gothic Bold" w:hAnsiTheme="minorHAnsi" w:cstheme="minorHAnsi"/>
          <w:color w:val="6F2F9F"/>
          <w:spacing w:val="3"/>
          <w:sz w:val="22"/>
          <w:szCs w:val="22"/>
        </w:rPr>
        <w:t>O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N</w:t>
      </w:r>
      <w:r w:rsidRPr="007471F5">
        <w:rPr>
          <w:rFonts w:asciiTheme="minorHAnsi" w:eastAsia="Copperplate Gothic Bold" w:hAnsiTheme="minorHAnsi" w:cstheme="minorHAnsi"/>
          <w:color w:val="6F2F9F"/>
          <w:spacing w:val="-21"/>
          <w:sz w:val="22"/>
          <w:szCs w:val="22"/>
        </w:rPr>
        <w:t xml:space="preserve"> 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w w:val="99"/>
          <w:sz w:val="22"/>
          <w:szCs w:val="22"/>
        </w:rPr>
        <w:t>R</w:t>
      </w:r>
      <w:r w:rsidRPr="007471F5">
        <w:rPr>
          <w:rFonts w:asciiTheme="minorHAnsi" w:eastAsia="Copperplate Gothic Bold" w:hAnsiTheme="minorHAnsi" w:cstheme="minorHAnsi"/>
          <w:color w:val="6F2F9F"/>
          <w:w w:val="99"/>
          <w:sz w:val="22"/>
          <w:szCs w:val="22"/>
        </w:rPr>
        <w:t>ES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w w:val="99"/>
          <w:sz w:val="22"/>
          <w:szCs w:val="22"/>
        </w:rPr>
        <w:t>UM</w:t>
      </w:r>
      <w:r w:rsidRPr="007471F5">
        <w:rPr>
          <w:rFonts w:asciiTheme="minorHAnsi" w:eastAsia="Copperplate Gothic Bold" w:hAnsiTheme="minorHAnsi" w:cstheme="minorHAnsi"/>
          <w:color w:val="6F2F9F"/>
          <w:w w:val="99"/>
          <w:sz w:val="22"/>
          <w:szCs w:val="22"/>
        </w:rPr>
        <w:t>E</w:t>
      </w:r>
    </w:p>
    <w:p w14:paraId="317256F9" w14:textId="77777777" w:rsidR="00D631E0" w:rsidRPr="007471F5" w:rsidRDefault="007471F5" w:rsidP="007471F5">
      <w:pPr>
        <w:spacing w:before="26"/>
        <w:ind w:left="1784" w:right="4303"/>
        <w:jc w:val="center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ia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ne 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her</w:t>
      </w:r>
    </w:p>
    <w:p w14:paraId="0A7F6561" w14:textId="77777777" w:rsidR="00D631E0" w:rsidRPr="007471F5" w:rsidRDefault="007471F5" w:rsidP="007471F5">
      <w:pPr>
        <w:ind w:left="1892" w:right="4410"/>
        <w:jc w:val="center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123 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ari</w:t>
      </w:r>
      <w:r w:rsidRPr="007471F5">
        <w:rPr>
          <w:rFonts w:asciiTheme="minorHAnsi" w:hAnsiTheme="minorHAnsi" w:cstheme="minorHAnsi"/>
          <w:sz w:val="22"/>
          <w:szCs w:val="22"/>
        </w:rPr>
        <w:t>na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</w:p>
    <w:p w14:paraId="5460E253" w14:textId="77777777" w:rsidR="00D631E0" w:rsidRPr="007471F5" w:rsidRDefault="007471F5" w:rsidP="007471F5">
      <w:pPr>
        <w:ind w:left="1734" w:right="4252"/>
        <w:jc w:val="center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7471F5">
        <w:rPr>
          <w:rFonts w:asciiTheme="minorHAnsi" w:hAnsiTheme="minorHAnsi" w:cstheme="minorHAnsi"/>
          <w:sz w:val="22"/>
          <w:szCs w:val="22"/>
        </w:rPr>
        <w:t>dgepo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066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hAnsiTheme="minorHAnsi" w:cstheme="minorHAnsi"/>
          <w:sz w:val="22"/>
          <w:szCs w:val="22"/>
        </w:rPr>
        <w:t>4</w:t>
      </w:r>
    </w:p>
    <w:p w14:paraId="23D76AD0" w14:textId="77777777" w:rsidR="00D631E0" w:rsidRPr="007471F5" w:rsidRDefault="007471F5" w:rsidP="007471F5">
      <w:pPr>
        <w:spacing w:before="3"/>
        <w:ind w:left="622" w:right="3142"/>
        <w:jc w:val="center"/>
        <w:rPr>
          <w:rFonts w:asciiTheme="minorHAnsi" w:hAnsiTheme="minorHAnsi" w:cstheme="minorHAnsi"/>
          <w:sz w:val="22"/>
          <w:szCs w:val="22"/>
        </w:rPr>
        <w:sectPr w:rsidR="00D631E0" w:rsidRPr="007471F5">
          <w:pgSz w:w="12240" w:h="15840"/>
          <w:pgMar w:top="960" w:right="900" w:bottom="280" w:left="900" w:header="720" w:footer="720" w:gutter="0"/>
          <w:cols w:num="2" w:space="720" w:equalWidth="0">
            <w:col w:w="1254" w:space="1267"/>
            <w:col w:w="7919"/>
          </w:cols>
        </w:sectPr>
      </w:pPr>
      <w:r w:rsidRPr="007471F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471F5">
        <w:rPr>
          <w:rFonts w:asciiTheme="minorHAnsi" w:hAnsiTheme="minorHAnsi" w:cstheme="minorHAnsi"/>
          <w:sz w:val="22"/>
          <w:szCs w:val="22"/>
        </w:rPr>
        <w:t>203) 555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>5555 /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7">
        <w:r w:rsidRPr="007471F5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7471F5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7471F5">
          <w:rPr>
            <w:rFonts w:asciiTheme="minorHAnsi" w:hAnsiTheme="minorHAnsi" w:cstheme="minorHAnsi"/>
            <w:sz w:val="22"/>
            <w:szCs w:val="22"/>
          </w:rPr>
          <w:t>each</w:t>
        </w:r>
        <w:r w:rsidRPr="007471F5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7471F5">
          <w:rPr>
            <w:rFonts w:asciiTheme="minorHAnsi" w:hAnsiTheme="minorHAnsi" w:cstheme="minorHAnsi"/>
            <w:spacing w:val="-3"/>
            <w:sz w:val="22"/>
            <w:szCs w:val="22"/>
          </w:rPr>
          <w:t>r</w:t>
        </w:r>
        <w:r w:rsidRPr="007471F5">
          <w:rPr>
            <w:rFonts w:asciiTheme="minorHAnsi" w:hAnsiTheme="minorHAnsi" w:cstheme="minorHAnsi"/>
            <w:spacing w:val="-2"/>
            <w:sz w:val="22"/>
            <w:szCs w:val="22"/>
          </w:rPr>
          <w:t>1</w:t>
        </w:r>
        <w:r w:rsidRPr="007471F5">
          <w:rPr>
            <w:rFonts w:asciiTheme="minorHAnsi" w:hAnsiTheme="minorHAnsi" w:cstheme="minorHAnsi"/>
            <w:sz w:val="22"/>
            <w:szCs w:val="22"/>
          </w:rPr>
          <w:t>@</w:t>
        </w:r>
        <w:r w:rsidRPr="007471F5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7471F5">
          <w:rPr>
            <w:rFonts w:asciiTheme="minorHAnsi" w:hAnsiTheme="minorHAnsi" w:cstheme="minorHAnsi"/>
            <w:spacing w:val="-5"/>
            <w:sz w:val="22"/>
            <w:szCs w:val="22"/>
          </w:rPr>
          <w:t>y</w:t>
        </w:r>
        <w:r w:rsidRPr="007471F5">
          <w:rPr>
            <w:rFonts w:asciiTheme="minorHAnsi" w:hAnsiTheme="minorHAnsi" w:cstheme="minorHAnsi"/>
            <w:sz w:val="22"/>
            <w:szCs w:val="22"/>
          </w:rPr>
          <w:t>.b</w:t>
        </w:r>
        <w:r w:rsidRPr="007471F5">
          <w:rPr>
            <w:rFonts w:asciiTheme="minorHAnsi" w:hAnsiTheme="minorHAnsi" w:cstheme="minorHAnsi"/>
            <w:spacing w:val="-1"/>
            <w:sz w:val="22"/>
            <w:szCs w:val="22"/>
          </w:rPr>
          <w:t>ri</w:t>
        </w:r>
        <w:r w:rsidRPr="007471F5">
          <w:rPr>
            <w:rFonts w:asciiTheme="minorHAnsi" w:hAnsiTheme="minorHAnsi" w:cstheme="minorHAnsi"/>
            <w:sz w:val="22"/>
            <w:szCs w:val="22"/>
          </w:rPr>
          <w:t>dgepo</w:t>
        </w:r>
        <w:r w:rsidRPr="007471F5">
          <w:rPr>
            <w:rFonts w:asciiTheme="minorHAnsi" w:hAnsiTheme="minorHAnsi" w:cstheme="minorHAnsi"/>
            <w:spacing w:val="-1"/>
            <w:sz w:val="22"/>
            <w:szCs w:val="22"/>
          </w:rPr>
          <w:t>rt</w:t>
        </w:r>
        <w:r w:rsidRPr="007471F5">
          <w:rPr>
            <w:rFonts w:asciiTheme="minorHAnsi" w:hAnsiTheme="minorHAnsi" w:cstheme="minorHAnsi"/>
            <w:sz w:val="22"/>
            <w:szCs w:val="22"/>
          </w:rPr>
          <w:t>.edu</w:t>
        </w:r>
      </w:hyperlink>
    </w:p>
    <w:p w14:paraId="1A296D2E" w14:textId="77777777" w:rsidR="00D631E0" w:rsidRPr="007471F5" w:rsidRDefault="007471F5" w:rsidP="007471F5">
      <w:pPr>
        <w:spacing w:before="9"/>
        <w:ind w:left="828" w:right="422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79668164">
          <v:group id="_x0000_s1071" style="position:absolute;left:0;text-align:left;margin-left:44.45pt;margin-top:50.1pt;width:523.15pt;height:21.35pt;z-index:-251665408;mso-position-horizontal-relative:page;mso-position-vertical-relative:page" coordorigin="889,1002" coordsize="10463,427">
            <v:shape id="_x0000_s1075" style="position:absolute;left:900;top:1013;width:10442;height:0" coordorigin="900,1013" coordsize="10442,0" path="m900,1013r10442,e" filled="f" strokeweight=".58pt">
              <v:path arrowok="t"/>
            </v:shape>
            <v:shape id="_x0000_s1074" style="position:absolute;left:900;top:1418;width:10442;height:0" coordorigin="900,1418" coordsize="10442,0" path="m900,1418r10442,e" filled="f" strokeweight=".58pt">
              <v:path arrowok="t"/>
            </v:shape>
            <v:shape id="_x0000_s1073" style="position:absolute;left:895;top:1008;width:0;height:415" coordorigin="895,1008" coordsize="0,415" path="m895,1008r,415e" filled="f" strokeweight=".58pt">
              <v:path arrowok="t"/>
            </v:shape>
            <v:shape id="_x0000_s1072" style="position:absolute;left:11347;top:1008;width:0;height:415" coordorigin="11347,1008" coordsize="0,415" path="m11347,1008r,415e" filled="f" strokeweight=".58pt">
              <v:path arrowok="t"/>
            </v:shape>
            <w10:wrap anchorx="page" anchory="page"/>
          </v:group>
        </w:pic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engaged 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al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wit</w:t>
      </w:r>
      <w:r w:rsidRPr="007471F5">
        <w:rPr>
          <w:rFonts w:asciiTheme="minorHAnsi" w:hAnsiTheme="minorHAnsi" w:cstheme="minorHAnsi"/>
          <w:sz w:val="22"/>
          <w:szCs w:val="22"/>
        </w:rPr>
        <w:t>h 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udent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7471F5">
        <w:rPr>
          <w:rFonts w:asciiTheme="minorHAnsi" w:hAnsiTheme="minorHAnsi" w:cstheme="minorHAnsi"/>
          <w:sz w:val="22"/>
          <w:szCs w:val="22"/>
        </w:rPr>
        <w:t>each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ng </w:t>
      </w:r>
      <w:r w:rsidRPr="007471F5">
        <w:rPr>
          <w:rFonts w:asciiTheme="minorHAnsi" w:hAnsiTheme="minorHAnsi" w:cstheme="minorHAnsi"/>
          <w:sz w:val="22"/>
          <w:szCs w:val="22"/>
        </w:rPr>
        <w:t>exp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7471F5">
        <w:rPr>
          <w:rFonts w:asciiTheme="minorHAnsi" w:hAnsiTheme="minorHAnsi" w:cstheme="minorHAnsi"/>
          <w:sz w:val="22"/>
          <w:szCs w:val="22"/>
        </w:rPr>
        <w:t xml:space="preserve">ence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nd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ec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cal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ency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 SM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RT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d. Excep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>onal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>on sk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7471F5">
        <w:rPr>
          <w:rFonts w:asciiTheme="minorHAnsi" w:hAnsiTheme="minorHAnsi" w:cstheme="minorHAnsi"/>
          <w:sz w:val="22"/>
          <w:szCs w:val="22"/>
        </w:rPr>
        <w:t>h ab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 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7471F5">
        <w:rPr>
          <w:rFonts w:asciiTheme="minorHAnsi" w:hAnsiTheme="minorHAnsi" w:cstheme="minorHAnsi"/>
          <w:sz w:val="22"/>
          <w:szCs w:val="22"/>
        </w:rPr>
        <w:t>ec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 xml:space="preserve">y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k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 an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us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iv</w:t>
      </w:r>
      <w:r w:rsidRPr="007471F5">
        <w:rPr>
          <w:rFonts w:asciiTheme="minorHAnsi" w:hAnsiTheme="minorHAnsi" w:cstheme="minorHAnsi"/>
          <w:sz w:val="22"/>
          <w:szCs w:val="22"/>
        </w:rPr>
        <w:t>e en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7471F5">
        <w:rPr>
          <w:rFonts w:asciiTheme="minorHAnsi" w:hAnsiTheme="minorHAnsi" w:cstheme="minorHAnsi"/>
          <w:sz w:val="22"/>
          <w:szCs w:val="22"/>
        </w:rPr>
        <w:t>on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.</w:t>
      </w:r>
    </w:p>
    <w:p w14:paraId="424E395B" w14:textId="77777777" w:rsidR="00D631E0" w:rsidRPr="007471F5" w:rsidRDefault="00D631E0" w:rsidP="007471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FB2203" w14:textId="77777777" w:rsidR="00D631E0" w:rsidRPr="007471F5" w:rsidRDefault="007471F5" w:rsidP="007471F5">
      <w:pPr>
        <w:ind w:left="10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DU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:</w:t>
      </w:r>
    </w:p>
    <w:p w14:paraId="3654B1A5" w14:textId="77777777" w:rsidR="00D631E0" w:rsidRPr="007471F5" w:rsidRDefault="007471F5" w:rsidP="007471F5">
      <w:pPr>
        <w:spacing w:before="1"/>
        <w:ind w:left="828" w:right="106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471F5">
        <w:rPr>
          <w:rFonts w:asciiTheme="minorHAnsi" w:hAnsiTheme="minorHAnsi" w:cstheme="minorHAnsi"/>
          <w:b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ver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sit</w:t>
      </w:r>
      <w:r w:rsidRPr="007471F5">
        <w:rPr>
          <w:rFonts w:asciiTheme="minorHAnsi" w:hAnsiTheme="minorHAnsi" w:cstheme="minorHAnsi"/>
          <w:b/>
          <w:sz w:val="22"/>
          <w:szCs w:val="22"/>
        </w:rPr>
        <w:t>y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of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Br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z w:val="22"/>
          <w:szCs w:val="22"/>
        </w:rPr>
        <w:t>geport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Pr="007471F5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7471F5">
        <w:rPr>
          <w:rFonts w:asciiTheme="minorHAnsi" w:hAnsiTheme="minorHAnsi" w:cstheme="minorHAnsi"/>
          <w:sz w:val="22"/>
          <w:szCs w:val="22"/>
        </w:rPr>
        <w:t>dg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 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s of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ence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z w:val="22"/>
          <w:szCs w:val="22"/>
        </w:rPr>
        <w:t>en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>ary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Edu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b/>
          <w:sz w:val="22"/>
          <w:szCs w:val="22"/>
        </w:rPr>
        <w:t>on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</w:t>
      </w:r>
      <w:r w:rsidRPr="007471F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Exp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ay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20xx</w:t>
      </w:r>
    </w:p>
    <w:p w14:paraId="6A2FD7A3" w14:textId="77777777" w:rsidR="00D631E0" w:rsidRPr="007471F5" w:rsidRDefault="00D631E0" w:rsidP="007471F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8707A1B" w14:textId="77777777" w:rsidR="00D631E0" w:rsidRPr="007471F5" w:rsidRDefault="007471F5" w:rsidP="007471F5">
      <w:pPr>
        <w:ind w:left="828" w:right="77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7471F5">
        <w:rPr>
          <w:rFonts w:asciiTheme="minorHAnsi" w:hAnsiTheme="minorHAnsi" w:cstheme="minorHAnsi"/>
          <w:b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7471F5">
        <w:rPr>
          <w:rFonts w:asciiTheme="minorHAnsi" w:hAnsiTheme="minorHAnsi" w:cstheme="minorHAnsi"/>
          <w:b/>
          <w:sz w:val="22"/>
          <w:szCs w:val="22"/>
        </w:rPr>
        <w:t>ege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7471F5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Roche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471F5">
        <w:rPr>
          <w:rFonts w:asciiTheme="minorHAnsi" w:hAnsiTheme="minorHAnsi" w:cstheme="minorHAnsi"/>
          <w:sz w:val="22"/>
          <w:szCs w:val="22"/>
        </w:rPr>
        <w:t>e,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Y Bache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or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of Sc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ence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 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du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b/>
          <w:sz w:val="22"/>
          <w:szCs w:val="22"/>
        </w:rPr>
        <w:t>on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</w:t>
      </w:r>
      <w:r w:rsidRPr="007471F5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2010</w:t>
      </w:r>
    </w:p>
    <w:p w14:paraId="1E093B3F" w14:textId="77777777" w:rsidR="00D631E0" w:rsidRPr="007471F5" w:rsidRDefault="00D631E0" w:rsidP="007471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32A6C4" w14:textId="77777777" w:rsidR="00D631E0" w:rsidRPr="007471F5" w:rsidRDefault="007471F5" w:rsidP="007471F5">
      <w:pPr>
        <w:ind w:left="10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RT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7471F5">
        <w:rPr>
          <w:rFonts w:asciiTheme="minorHAnsi" w:hAnsiTheme="minorHAnsi" w:cstheme="minorHAnsi"/>
          <w:sz w:val="22"/>
          <w:szCs w:val="22"/>
        </w:rPr>
        <w:t>:</w:t>
      </w:r>
    </w:p>
    <w:p w14:paraId="2934A6F7" w14:textId="77777777" w:rsidR="00D631E0" w:rsidRPr="007471F5" w:rsidRDefault="007471F5" w:rsidP="007471F5">
      <w:pPr>
        <w:spacing w:before="1"/>
        <w:ind w:left="8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ew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k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e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al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 xml:space="preserve">on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 xml:space="preserve">6,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equ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lfill</w:t>
      </w:r>
      <w:r w:rsidRPr="007471F5">
        <w:rPr>
          <w:rFonts w:asciiTheme="minorHAns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2011</w:t>
      </w:r>
    </w:p>
    <w:p w14:paraId="63F60B93" w14:textId="77777777" w:rsidR="00D631E0" w:rsidRPr="007471F5" w:rsidRDefault="00D631E0" w:rsidP="007471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126E8EE" w14:textId="77777777" w:rsidR="00D631E0" w:rsidRPr="007471F5" w:rsidRDefault="007471F5" w:rsidP="007471F5">
      <w:pPr>
        <w:ind w:left="10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:</w:t>
      </w:r>
    </w:p>
    <w:p w14:paraId="7CC2ED31" w14:textId="77777777" w:rsidR="00D631E0" w:rsidRPr="007471F5" w:rsidRDefault="007471F5" w:rsidP="007471F5">
      <w:pPr>
        <w:ind w:left="8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 xml:space="preserve">P.S. 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7471F5">
        <w:rPr>
          <w:rFonts w:asciiTheme="minorHAnsi" w:hAnsiTheme="minorHAnsi" w:cstheme="minorHAnsi"/>
          <w:b/>
          <w:sz w:val="22"/>
          <w:szCs w:val="22"/>
        </w:rPr>
        <w:t>23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7471F5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7471F5">
        <w:rPr>
          <w:rFonts w:asciiTheme="minorHAnsi" w:hAnsiTheme="minorHAnsi" w:cstheme="minorHAnsi"/>
          <w:sz w:val="22"/>
          <w:szCs w:val="22"/>
        </w:rPr>
        <w:t>ue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ns,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</w:p>
    <w:p w14:paraId="5D125F05" w14:textId="77777777" w:rsidR="00D631E0" w:rsidRPr="007471F5" w:rsidRDefault="007471F5" w:rsidP="007471F5">
      <w:pPr>
        <w:spacing w:before="1"/>
        <w:ind w:left="8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i/>
          <w:sz w:val="22"/>
          <w:szCs w:val="22"/>
        </w:rPr>
        <w:t>S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i/>
          <w:sz w:val="22"/>
          <w:szCs w:val="22"/>
        </w:rPr>
        <w:t>udent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z w:val="22"/>
          <w:szCs w:val="22"/>
        </w:rPr>
        <w:t>Te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i/>
          <w:sz w:val="22"/>
          <w:szCs w:val="22"/>
        </w:rPr>
        <w:t>che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i/>
          <w:sz w:val="22"/>
          <w:szCs w:val="22"/>
        </w:rPr>
        <w:t>,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z w:val="22"/>
          <w:szCs w:val="22"/>
        </w:rPr>
        <w:t>K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i/>
          <w:sz w:val="22"/>
          <w:szCs w:val="22"/>
        </w:rPr>
        <w:t>nde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i/>
          <w:sz w:val="22"/>
          <w:szCs w:val="22"/>
        </w:rPr>
        <w:t>ar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i/>
          <w:sz w:val="22"/>
          <w:szCs w:val="22"/>
        </w:rPr>
        <w:t>en, Sec</w:t>
      </w:r>
      <w:r w:rsidRPr="007471F5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7471F5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7471F5">
        <w:rPr>
          <w:rFonts w:asciiTheme="minorHAnsi" w:hAnsiTheme="minorHAnsi" w:cstheme="minorHAnsi"/>
          <w:i/>
          <w:sz w:val="22"/>
          <w:szCs w:val="22"/>
        </w:rPr>
        <w:t>our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i/>
          <w:sz w:val="22"/>
          <w:szCs w:val="22"/>
        </w:rPr>
        <w:t>h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7471F5">
        <w:rPr>
          <w:rFonts w:asciiTheme="minorHAnsi" w:hAnsiTheme="minorHAnsi" w:cstheme="minorHAnsi"/>
          <w:i/>
          <w:sz w:val="22"/>
          <w:szCs w:val="22"/>
        </w:rPr>
        <w:t>ra</w:t>
      </w:r>
      <w:r w:rsidRPr="007471F5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7471F5">
        <w:rPr>
          <w:rFonts w:asciiTheme="minorHAnsi" w:hAnsiTheme="minorHAnsi" w:cstheme="minorHAnsi"/>
          <w:i/>
          <w:sz w:val="22"/>
          <w:szCs w:val="22"/>
        </w:rPr>
        <w:t>es</w:t>
      </w:r>
      <w:r w:rsidRPr="007471F5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</w:t>
      </w:r>
      <w:r w:rsidRPr="007471F5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p. 20xx-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ent</w:t>
      </w:r>
    </w:p>
    <w:p w14:paraId="24D42426" w14:textId="77777777" w:rsidR="00D631E0" w:rsidRPr="007471F5" w:rsidRDefault="007471F5" w:rsidP="007471F5">
      <w:pPr>
        <w:spacing w:before="1"/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 xml:space="preserve">ned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nd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au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ht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7471F5">
        <w:rPr>
          <w:rFonts w:asciiTheme="minorHAnsi" w:hAnsiTheme="minorHAnsi" w:cstheme="minorHAnsi"/>
          <w:sz w:val="22"/>
          <w:szCs w:val="22"/>
        </w:rPr>
        <w:t>es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 xml:space="preserve">ons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 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he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471F5">
        <w:rPr>
          <w:rFonts w:asciiTheme="minorHAnsi" w:hAnsiTheme="minorHAnsi" w:cstheme="minorHAnsi"/>
          <w:sz w:val="22"/>
          <w:szCs w:val="22"/>
        </w:rPr>
        <w:t>on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d 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al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ud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es.</w:t>
      </w:r>
    </w:p>
    <w:p w14:paraId="797B9DC4" w14:textId="77777777" w:rsidR="00D631E0" w:rsidRPr="007471F5" w:rsidRDefault="007471F5" w:rsidP="007471F5">
      <w:pPr>
        <w:spacing w:before="1"/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Taught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sons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acco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 xml:space="preserve">g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he ba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 xml:space="preserve">anced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acy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app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oach and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.</w:t>
      </w:r>
    </w:p>
    <w:p w14:paraId="166071D9" w14:textId="77777777" w:rsidR="00D631E0" w:rsidRPr="007471F5" w:rsidRDefault="007471F5" w:rsidP="007471F5">
      <w:pPr>
        <w:tabs>
          <w:tab w:val="left" w:pos="1540"/>
        </w:tabs>
        <w:spacing w:before="15"/>
        <w:ind w:left="1548" w:right="136" w:hanging="360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471F5">
        <w:rPr>
          <w:rFonts w:asciiTheme="minorHAnsi" w:eastAsia="Segoe MDL2 Assets" w:hAnsiTheme="minorHAnsi" w:cstheme="minorHAnsi"/>
          <w:sz w:val="22"/>
          <w:szCs w:val="22"/>
        </w:rPr>
        <w:tab/>
      </w:r>
      <w:r w:rsidRPr="007471F5">
        <w:rPr>
          <w:rFonts w:asciiTheme="minorHAnsi" w:hAnsiTheme="minorHAnsi" w:cstheme="minorHAnsi"/>
          <w:sz w:val="22"/>
          <w:szCs w:val="22"/>
        </w:rPr>
        <w:t>Con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uc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ed 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s, Di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ed 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, The St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lit</w:t>
      </w:r>
      <w:r w:rsidRPr="007471F5">
        <w:rPr>
          <w:rFonts w:asciiTheme="minorHAnsi" w:hAnsiTheme="minorHAnsi" w:cstheme="minorHAnsi"/>
          <w:sz w:val="22"/>
          <w:szCs w:val="22"/>
        </w:rPr>
        <w:t xml:space="preserve">z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of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c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ene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s, Runn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g R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co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ds,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of 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Re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ng, and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al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anguag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.</w:t>
      </w:r>
    </w:p>
    <w:p w14:paraId="0CFC5F3D" w14:textId="77777777" w:rsidR="00D631E0" w:rsidRPr="007471F5" w:rsidRDefault="007471F5" w:rsidP="007471F5">
      <w:pPr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si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 xml:space="preserve">gn </w:t>
      </w:r>
      <w:r w:rsidRPr="007471F5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nd de</w:t>
      </w:r>
      <w:r w:rsidRPr="007471F5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ac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iti</w:t>
      </w:r>
      <w:r w:rsidRPr="007471F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or sp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48DE4CA0" w14:textId="77777777" w:rsidR="00D631E0" w:rsidRPr="007471F5" w:rsidRDefault="007471F5" w:rsidP="007471F5">
      <w:pPr>
        <w:spacing w:before="1"/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Taught 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bs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nce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of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anent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7471F5">
        <w:rPr>
          <w:rFonts w:asciiTheme="minorHAnsi" w:hAnsiTheme="minorHAnsi" w:cstheme="minorHAnsi"/>
          <w:sz w:val="22"/>
          <w:szCs w:val="22"/>
        </w:rPr>
        <w:t>each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471F5">
        <w:rPr>
          <w:rFonts w:asciiTheme="minorHAnsi" w:hAnsiTheme="minorHAnsi" w:cstheme="minorHAnsi"/>
          <w:sz w:val="22"/>
          <w:szCs w:val="22"/>
        </w:rPr>
        <w:t>.</w:t>
      </w:r>
    </w:p>
    <w:p w14:paraId="132E6913" w14:textId="77777777" w:rsidR="00D631E0" w:rsidRPr="007471F5" w:rsidRDefault="007471F5" w:rsidP="007471F5">
      <w:pPr>
        <w:spacing w:before="1"/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each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er/</w:t>
      </w:r>
      <w:r w:rsidRPr="007471F5">
        <w:rPr>
          <w:rFonts w:asciiTheme="minorHAnsi" w:hAnsiTheme="minorHAnsi" w:cstheme="minorHAnsi"/>
          <w:sz w:val="22"/>
          <w:szCs w:val="22"/>
        </w:rPr>
        <w:t>pa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ent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con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ce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.</w:t>
      </w:r>
    </w:p>
    <w:p w14:paraId="7681B44C" w14:textId="77777777" w:rsidR="00D631E0" w:rsidRPr="007471F5" w:rsidRDefault="007471F5" w:rsidP="007471F5">
      <w:pPr>
        <w:spacing w:before="1"/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 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ann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ng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 xml:space="preserve">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tri</w:t>
      </w:r>
      <w:r w:rsidRPr="007471F5">
        <w:rPr>
          <w:rFonts w:asciiTheme="minorHAnsi" w:hAnsiTheme="minorHAnsi" w:cstheme="minorHAnsi"/>
          <w:sz w:val="22"/>
          <w:szCs w:val="22"/>
        </w:rPr>
        <w:t>ps: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ew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k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Bo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an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cal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den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and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.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l’</w:t>
      </w:r>
      <w:r w:rsidRPr="007471F5">
        <w:rPr>
          <w:rFonts w:asciiTheme="minorHAnsi" w:hAnsiTheme="minorHAnsi" w:cstheme="minorHAnsi"/>
          <w:sz w:val="22"/>
          <w:szCs w:val="22"/>
        </w:rPr>
        <w:t>s Chur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 xml:space="preserve">h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 M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.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non</w:t>
      </w:r>
    </w:p>
    <w:p w14:paraId="68EEC2DD" w14:textId="77777777" w:rsidR="00D631E0" w:rsidRPr="007471F5" w:rsidRDefault="007471F5" w:rsidP="007471F5">
      <w:pPr>
        <w:tabs>
          <w:tab w:val="left" w:pos="1540"/>
        </w:tabs>
        <w:spacing w:before="19"/>
        <w:ind w:left="1548" w:right="315" w:hanging="360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471F5">
        <w:rPr>
          <w:rFonts w:asciiTheme="minorHAnsi" w:eastAsia="Segoe MDL2 Assets" w:hAnsiTheme="minorHAnsi" w:cstheme="minorHAnsi"/>
          <w:sz w:val="22"/>
          <w:szCs w:val="22"/>
        </w:rPr>
        <w:tab/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7471F5">
        <w:rPr>
          <w:rFonts w:asciiTheme="minorHAnsi" w:hAnsiTheme="minorHAnsi" w:cstheme="minorHAnsi"/>
          <w:sz w:val="22"/>
          <w:szCs w:val="22"/>
        </w:rPr>
        <w:t>gned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bu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>n boa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ds: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d Wa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z w:val="22"/>
          <w:szCs w:val="22"/>
        </w:rPr>
        <w:t>Thi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 xml:space="preserve">gs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hat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hAnsiTheme="minorHAnsi" w:cstheme="minorHAnsi"/>
          <w:sz w:val="22"/>
          <w:szCs w:val="22"/>
        </w:rPr>
        <w:t>appen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ng,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Jou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ney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Throu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 xml:space="preserve">h 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ou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7471F5">
        <w:rPr>
          <w:rFonts w:asciiTheme="minorHAnsi" w:hAnsiTheme="minorHAnsi" w:cstheme="minorHAnsi"/>
          <w:sz w:val="22"/>
          <w:szCs w:val="22"/>
        </w:rPr>
        <w:t xml:space="preserve">h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ade, and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471F5">
        <w:rPr>
          <w:rFonts w:asciiTheme="minorHAnsi" w:hAnsiTheme="minorHAnsi" w:cstheme="minorHAnsi"/>
          <w:sz w:val="22"/>
          <w:szCs w:val="22"/>
        </w:rPr>
        <w:t xml:space="preserve">ng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ound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471F5">
        <w:rPr>
          <w:rFonts w:asciiTheme="minorHAnsi" w:hAnsiTheme="minorHAnsi" w:cstheme="minorHAnsi"/>
          <w:sz w:val="22"/>
          <w:szCs w:val="22"/>
        </w:rPr>
        <w:t>e W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rl</w:t>
      </w:r>
      <w:r w:rsidRPr="007471F5">
        <w:rPr>
          <w:rFonts w:asciiTheme="minorHAnsi" w:hAnsiTheme="minorHAnsi" w:cstheme="minorHAnsi"/>
          <w:sz w:val="22"/>
          <w:szCs w:val="22"/>
        </w:rPr>
        <w:t>d.</w:t>
      </w:r>
    </w:p>
    <w:p w14:paraId="2AB690D9" w14:textId="77777777" w:rsidR="00D631E0" w:rsidRPr="007471F5" w:rsidRDefault="007471F5" w:rsidP="007471F5">
      <w:pPr>
        <w:ind w:left="8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P.S. 1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7471F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x,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</w:p>
    <w:p w14:paraId="38DF9246" w14:textId="77777777" w:rsidR="00D631E0" w:rsidRPr="007471F5" w:rsidRDefault="007471F5" w:rsidP="007471F5">
      <w:pPr>
        <w:spacing w:before="1"/>
        <w:ind w:left="8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i/>
          <w:sz w:val="22"/>
          <w:szCs w:val="22"/>
        </w:rPr>
        <w:t>Fi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el</w:t>
      </w:r>
      <w:r w:rsidRPr="007471F5">
        <w:rPr>
          <w:rFonts w:asciiTheme="minorHAnsi" w:hAnsiTheme="minorHAnsi" w:cstheme="minorHAnsi"/>
          <w:i/>
          <w:sz w:val="22"/>
          <w:szCs w:val="22"/>
        </w:rPr>
        <w:t>d Ex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7471F5">
        <w:rPr>
          <w:rFonts w:asciiTheme="minorHAnsi" w:hAnsiTheme="minorHAnsi" w:cstheme="minorHAnsi"/>
          <w:i/>
          <w:sz w:val="22"/>
          <w:szCs w:val="22"/>
        </w:rPr>
        <w:t>e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ri</w:t>
      </w:r>
      <w:r w:rsidRPr="007471F5">
        <w:rPr>
          <w:rFonts w:asciiTheme="minorHAnsi" w:hAnsiTheme="minorHAnsi" w:cstheme="minorHAnsi"/>
          <w:i/>
          <w:sz w:val="22"/>
          <w:szCs w:val="22"/>
        </w:rPr>
        <w:t xml:space="preserve">ence                                                                             </w:t>
      </w:r>
      <w:r w:rsidRPr="007471F5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</w:t>
      </w:r>
      <w:r w:rsidRPr="007471F5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 xml:space="preserve">ep.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471F5">
        <w:rPr>
          <w:rFonts w:asciiTheme="minorHAnsi" w:hAnsiTheme="minorHAnsi" w:cstheme="minorHAnsi"/>
          <w:sz w:val="22"/>
          <w:szCs w:val="22"/>
        </w:rPr>
        <w:t>0xx-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471F5">
        <w:rPr>
          <w:rFonts w:asciiTheme="minorHAnsi" w:hAnsiTheme="minorHAnsi" w:cstheme="minorHAnsi"/>
          <w:sz w:val="22"/>
          <w:szCs w:val="22"/>
        </w:rPr>
        <w:t>ne 2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hAnsiTheme="minorHAnsi" w:cstheme="minorHAnsi"/>
          <w:sz w:val="22"/>
          <w:szCs w:val="22"/>
        </w:rPr>
        <w:t>xx</w:t>
      </w:r>
    </w:p>
    <w:p w14:paraId="73FB5F2B" w14:textId="77777777" w:rsidR="00D631E0" w:rsidRPr="007471F5" w:rsidRDefault="007471F5" w:rsidP="007471F5">
      <w:pPr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bs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7471F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7471F5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ri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 xml:space="preserve">ous 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cl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sons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wit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h so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ci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ud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 xml:space="preserve">cs and 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lit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D7EE95D" w14:textId="77777777" w:rsidR="00D631E0" w:rsidRPr="007471F5" w:rsidRDefault="007471F5" w:rsidP="007471F5">
      <w:pPr>
        <w:spacing w:before="1"/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Supe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 and 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471F5">
        <w:rPr>
          <w:rFonts w:asciiTheme="minorHAnsi" w:hAnsiTheme="minorHAnsi" w:cstheme="minorHAnsi"/>
          <w:sz w:val="22"/>
          <w:szCs w:val="22"/>
        </w:rPr>
        <w:t>den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s 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 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ance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needed.</w:t>
      </w:r>
    </w:p>
    <w:p w14:paraId="58CB4842" w14:textId="77777777" w:rsidR="00D631E0" w:rsidRPr="007471F5" w:rsidRDefault="007471F5" w:rsidP="007471F5">
      <w:pPr>
        <w:spacing w:before="1"/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 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hool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7471F5">
        <w:rPr>
          <w:rFonts w:asciiTheme="minorHAnsi" w:hAnsiTheme="minorHAnsi" w:cstheme="minorHAnsi"/>
          <w:sz w:val="22"/>
          <w:szCs w:val="22"/>
        </w:rPr>
        <w:t xml:space="preserve">es and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7471F5">
        <w:rPr>
          <w:rFonts w:asciiTheme="minorHAnsi" w:hAnsiTheme="minorHAnsi" w:cstheme="minorHAnsi"/>
          <w:sz w:val="22"/>
          <w:szCs w:val="22"/>
        </w:rPr>
        <w:t>ect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Re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d.”</w:t>
      </w:r>
    </w:p>
    <w:p w14:paraId="09A00404" w14:textId="77777777" w:rsidR="00D631E0" w:rsidRPr="007471F5" w:rsidRDefault="00D631E0" w:rsidP="007471F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C6C07A" w14:textId="77777777" w:rsidR="00D631E0" w:rsidRPr="007471F5" w:rsidRDefault="007471F5" w:rsidP="007471F5">
      <w:pPr>
        <w:ind w:left="10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RE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7471F5">
        <w:rPr>
          <w:rFonts w:asciiTheme="minorHAnsi" w:hAnsiTheme="minorHAnsi" w:cstheme="minorHAnsi"/>
          <w:sz w:val="22"/>
          <w:szCs w:val="22"/>
        </w:rPr>
        <w:t>PER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E:</w:t>
      </w:r>
    </w:p>
    <w:p w14:paraId="15D2FCE9" w14:textId="77777777" w:rsidR="00D631E0" w:rsidRPr="007471F5" w:rsidRDefault="007471F5" w:rsidP="007471F5">
      <w:pPr>
        <w:ind w:left="8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Su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mm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er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z w:val="22"/>
          <w:szCs w:val="22"/>
        </w:rPr>
        <w:t>ay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7471F5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d,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</w:p>
    <w:p w14:paraId="5A3D4265" w14:textId="77777777" w:rsidR="00D631E0" w:rsidRPr="007471F5" w:rsidRDefault="007471F5" w:rsidP="007471F5">
      <w:pPr>
        <w:spacing w:before="1"/>
        <w:ind w:left="8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7471F5">
        <w:rPr>
          <w:rFonts w:asciiTheme="minorHAnsi" w:hAnsiTheme="minorHAnsi" w:cstheme="minorHAnsi"/>
          <w:i/>
          <w:sz w:val="22"/>
          <w:szCs w:val="22"/>
        </w:rPr>
        <w:t>ead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z w:val="22"/>
          <w:szCs w:val="22"/>
        </w:rPr>
        <w:t>C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i/>
          <w:sz w:val="22"/>
          <w:szCs w:val="22"/>
        </w:rPr>
        <w:t>uns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el</w:t>
      </w:r>
      <w:r w:rsidRPr="007471F5">
        <w:rPr>
          <w:rFonts w:asciiTheme="minorHAnsi" w:hAnsiTheme="minorHAnsi" w:cstheme="minorHAnsi"/>
          <w:i/>
          <w:sz w:val="22"/>
          <w:szCs w:val="22"/>
        </w:rPr>
        <w:t>or</w:t>
      </w:r>
      <w:r w:rsidRPr="007471F5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</w:t>
      </w:r>
      <w:r w:rsidRPr="007471F5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Su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7471F5">
        <w:rPr>
          <w:rFonts w:asciiTheme="minorHAnsi" w:hAnsiTheme="minorHAnsi" w:cstheme="minorHAnsi"/>
          <w:sz w:val="22"/>
          <w:szCs w:val="22"/>
        </w:rPr>
        <w:t>er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20xx, 20xx</w:t>
      </w:r>
    </w:p>
    <w:p w14:paraId="7B290F07" w14:textId="77777777" w:rsidR="00D631E0" w:rsidRPr="007471F5" w:rsidRDefault="007471F5" w:rsidP="007471F5">
      <w:pPr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Supe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d and d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ir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7471F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7471F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ough</w:t>
      </w:r>
      <w:r w:rsidRPr="007471F5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ut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da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ac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it</w:t>
      </w:r>
      <w:r w:rsidRPr="007471F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es and e</w:t>
      </w:r>
      <w:r w:rsidRPr="007471F5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713286C9" w14:textId="77777777" w:rsidR="00D631E0" w:rsidRPr="007471F5" w:rsidRDefault="007471F5" w:rsidP="007471F5">
      <w:pPr>
        <w:spacing w:before="1"/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ua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ed pe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 xml:space="preserve">ance </w:t>
      </w:r>
      <w:r w:rsidRPr="007471F5">
        <w:rPr>
          <w:rFonts w:asciiTheme="minorHAnsi" w:hAnsiTheme="minorHAnsi" w:cstheme="minorHAnsi"/>
          <w:sz w:val="22"/>
          <w:szCs w:val="22"/>
        </w:rPr>
        <w:t>of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oup c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uns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gned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ifi</w:t>
      </w:r>
      <w:r w:rsidRPr="007471F5">
        <w:rPr>
          <w:rFonts w:asciiTheme="minorHAnsi" w:hAnsiTheme="minorHAnsi" w:cstheme="minorHAnsi"/>
          <w:sz w:val="22"/>
          <w:szCs w:val="22"/>
        </w:rPr>
        <w:t xml:space="preserve">c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ks.</w:t>
      </w:r>
    </w:p>
    <w:p w14:paraId="3A69C7FA" w14:textId="77777777" w:rsidR="00D631E0" w:rsidRPr="007471F5" w:rsidRDefault="007471F5" w:rsidP="007471F5">
      <w:pPr>
        <w:spacing w:before="1"/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Con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uc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ed 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em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ng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echn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ques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or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beha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al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ue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.</w:t>
      </w:r>
    </w:p>
    <w:p w14:paraId="07299E83" w14:textId="77777777" w:rsidR="00D631E0" w:rsidRPr="007471F5" w:rsidRDefault="00D631E0" w:rsidP="007471F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2B2AF26" w14:textId="77777777" w:rsidR="00D631E0" w:rsidRPr="007471F5" w:rsidRDefault="007471F5" w:rsidP="007471F5">
      <w:pPr>
        <w:ind w:left="10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RK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E:</w:t>
      </w:r>
    </w:p>
    <w:p w14:paraId="7BF64168" w14:textId="77777777" w:rsidR="00D631E0" w:rsidRPr="007471F5" w:rsidRDefault="007471F5" w:rsidP="007471F5">
      <w:pPr>
        <w:ind w:left="8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Edu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b/>
          <w:sz w:val="22"/>
          <w:szCs w:val="22"/>
        </w:rPr>
        <w:t>on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z w:val="22"/>
          <w:szCs w:val="22"/>
        </w:rPr>
        <w:t>ar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z w:val="22"/>
          <w:szCs w:val="22"/>
        </w:rPr>
        <w:t>en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si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of 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7471F5">
        <w:rPr>
          <w:rFonts w:asciiTheme="minorHAnsi" w:hAnsiTheme="minorHAnsi" w:cstheme="minorHAnsi"/>
          <w:sz w:val="22"/>
          <w:szCs w:val="22"/>
        </w:rPr>
        <w:t>dgepo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7471F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7471F5">
        <w:rPr>
          <w:rFonts w:asciiTheme="minorHAnsi" w:hAnsiTheme="minorHAnsi" w:cstheme="minorHAnsi"/>
          <w:sz w:val="22"/>
          <w:szCs w:val="22"/>
        </w:rPr>
        <w:t>dge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</w:p>
    <w:p w14:paraId="3138359B" w14:textId="77777777" w:rsidR="00D631E0" w:rsidRPr="007471F5" w:rsidRDefault="007471F5" w:rsidP="007471F5">
      <w:pPr>
        <w:spacing w:before="1"/>
        <w:ind w:left="8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i/>
          <w:sz w:val="22"/>
          <w:szCs w:val="22"/>
        </w:rPr>
        <w:t>S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i/>
          <w:sz w:val="22"/>
          <w:szCs w:val="22"/>
        </w:rPr>
        <w:t>udent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7471F5">
        <w:rPr>
          <w:rFonts w:asciiTheme="minorHAnsi" w:hAnsiTheme="minorHAnsi" w:cstheme="minorHAnsi"/>
          <w:i/>
          <w:sz w:val="22"/>
          <w:szCs w:val="22"/>
        </w:rPr>
        <w:t>or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7471F5">
        <w:rPr>
          <w:rFonts w:asciiTheme="minorHAnsi" w:hAnsiTheme="minorHAnsi" w:cstheme="minorHAnsi"/>
          <w:i/>
          <w:sz w:val="22"/>
          <w:szCs w:val="22"/>
        </w:rPr>
        <w:t>er</w:t>
      </w:r>
      <w:r w:rsidRPr="007471F5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</w:t>
      </w:r>
      <w:r w:rsidRPr="007471F5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Sep.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2</w:t>
      </w:r>
      <w:r w:rsidRPr="007471F5">
        <w:rPr>
          <w:rFonts w:asciiTheme="minorHAnsi" w:hAnsiTheme="minorHAnsi" w:cstheme="minorHAnsi"/>
          <w:sz w:val="22"/>
          <w:szCs w:val="22"/>
        </w:rPr>
        <w:t>0xx-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471F5">
        <w:rPr>
          <w:rFonts w:asciiTheme="minorHAnsi" w:hAnsiTheme="minorHAnsi" w:cstheme="minorHAnsi"/>
          <w:sz w:val="22"/>
          <w:szCs w:val="22"/>
        </w:rPr>
        <w:t>une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20xx</w:t>
      </w:r>
    </w:p>
    <w:p w14:paraId="546D5AD7" w14:textId="77777777" w:rsidR="00D631E0" w:rsidRPr="007471F5" w:rsidRDefault="007471F5" w:rsidP="007471F5">
      <w:pPr>
        <w:spacing w:before="1"/>
        <w:ind w:left="11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ed C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r of 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uca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>on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epa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and 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7471F5">
        <w:rPr>
          <w:rFonts w:asciiTheme="minorHAnsi" w:hAnsiTheme="minorHAnsi" w:cstheme="minorHAnsi"/>
          <w:sz w:val="22"/>
          <w:szCs w:val="22"/>
        </w:rPr>
        <w:t>h pape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rw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k and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hedu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 ap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s.</w:t>
      </w:r>
    </w:p>
    <w:p w14:paraId="0242DAA7" w14:textId="77777777" w:rsidR="00D631E0" w:rsidRPr="007471F5" w:rsidRDefault="00D631E0" w:rsidP="007471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9CAE566" w14:textId="77777777" w:rsidR="00D631E0" w:rsidRPr="007471F5" w:rsidRDefault="007471F5" w:rsidP="007471F5">
      <w:pPr>
        <w:ind w:left="10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NVO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ME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/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ES:</w:t>
      </w:r>
    </w:p>
    <w:p w14:paraId="57CF64C1" w14:textId="77777777" w:rsidR="00D631E0" w:rsidRPr="007471F5" w:rsidRDefault="007471F5" w:rsidP="007471F5">
      <w:pPr>
        <w:spacing w:before="1"/>
        <w:ind w:left="8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Boa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Edu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b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z w:val="22"/>
          <w:szCs w:val="22"/>
        </w:rPr>
        <w:t>,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z w:val="22"/>
          <w:szCs w:val="22"/>
        </w:rPr>
        <w:t>Volun</w:t>
      </w:r>
      <w:r w:rsidRPr="007471F5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7471F5">
        <w:rPr>
          <w:rFonts w:asciiTheme="minorHAnsi" w:hAnsiTheme="minorHAnsi" w:cstheme="minorHAnsi"/>
          <w:i/>
          <w:sz w:val="22"/>
          <w:szCs w:val="22"/>
        </w:rPr>
        <w:t xml:space="preserve">eer                                                                                                  </w:t>
      </w:r>
      <w:r w:rsidRPr="007471F5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Sep. 2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hAnsiTheme="minorHAnsi" w:cstheme="minorHAnsi"/>
          <w:sz w:val="22"/>
          <w:szCs w:val="22"/>
        </w:rPr>
        <w:t>xx-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</w:t>
      </w:r>
    </w:p>
    <w:p w14:paraId="4A5923C5" w14:textId="77777777" w:rsidR="00D631E0" w:rsidRPr="007471F5" w:rsidRDefault="00D631E0" w:rsidP="007471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8BE065F" w14:textId="77777777" w:rsidR="00D631E0" w:rsidRPr="007471F5" w:rsidRDefault="007471F5" w:rsidP="007471F5">
      <w:pPr>
        <w:ind w:left="10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KI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:</w:t>
      </w:r>
    </w:p>
    <w:p w14:paraId="0D074122" w14:textId="77777777" w:rsidR="00D631E0" w:rsidRPr="007471F5" w:rsidRDefault="007471F5" w:rsidP="007471F5">
      <w:pPr>
        <w:spacing w:before="1"/>
        <w:ind w:left="828"/>
        <w:rPr>
          <w:rFonts w:asciiTheme="minorHAnsi" w:hAnsiTheme="minorHAnsi" w:cstheme="minorHAnsi"/>
          <w:sz w:val="22"/>
          <w:szCs w:val="22"/>
        </w:rPr>
        <w:sectPr w:rsidR="00D631E0" w:rsidRPr="007471F5">
          <w:type w:val="continuous"/>
          <w:pgSz w:w="12240" w:h="15840"/>
          <w:pgMar w:top="960" w:right="900" w:bottom="280" w:left="900" w:header="720" w:footer="720" w:gutter="0"/>
          <w:cols w:space="720"/>
        </w:sectPr>
      </w:pP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ent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7471F5">
        <w:rPr>
          <w:rFonts w:asciiTheme="minorHAnsi" w:hAnsiTheme="minorHAnsi" w:cstheme="minorHAnsi"/>
          <w:sz w:val="22"/>
          <w:szCs w:val="22"/>
        </w:rPr>
        <w:t>n M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oso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Wo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, Exce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tl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 xml:space="preserve">k, </w:t>
      </w:r>
      <w:r w:rsidRPr="007471F5">
        <w:rPr>
          <w:rFonts w:asciiTheme="minorHAnsi" w:hAnsiTheme="minorHAnsi" w:cstheme="minorHAnsi"/>
          <w:sz w:val="22"/>
          <w:szCs w:val="22"/>
        </w:rPr>
        <w:t>and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</w:p>
    <w:p w14:paraId="6A5A67ED" w14:textId="77777777" w:rsidR="00D631E0" w:rsidRPr="007471F5" w:rsidRDefault="00D631E0" w:rsidP="007471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951E03E" w14:textId="77777777" w:rsidR="00D631E0" w:rsidRPr="007471F5" w:rsidRDefault="007471F5" w:rsidP="007471F5">
      <w:pPr>
        <w:ind w:left="1785" w:right="1789"/>
        <w:jc w:val="center"/>
        <w:rPr>
          <w:rFonts w:asciiTheme="minorHAnsi" w:eastAsia="Copperplate Gothic Bold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6C7EC3A6">
          <v:group id="_x0000_s1066" style="position:absolute;left:0;text-align:left;margin-left:44.45pt;margin-top:50.1pt;width:523.15pt;height:21.35pt;z-index:-251663360;mso-position-horizontal-relative:page;mso-position-vertical-relative:page" coordorigin="889,1002" coordsize="10463,427">
            <v:shape id="_x0000_s1070" style="position:absolute;left:900;top:1013;width:10442;height:0" coordorigin="900,1013" coordsize="10442,0" path="m900,1013r10442,e" filled="f" strokeweight=".58pt">
              <v:path arrowok="t"/>
            </v:shape>
            <v:shape id="_x0000_s1069" style="position:absolute;left:900;top:1418;width:10442;height:0" coordorigin="900,1418" coordsize="10442,0" path="m900,1418r10442,e" filled="f" strokeweight=".58pt">
              <v:path arrowok="t"/>
            </v:shape>
            <v:shape id="_x0000_s1068" style="position:absolute;left:895;top:1008;width:0;height:415" coordorigin="895,1008" coordsize="0,415" path="m895,1008r,415e" filled="f" strokeweight=".58pt">
              <v:path arrowok="t"/>
            </v:shape>
            <v:shape id="_x0000_s1067" style="position:absolute;left:11347;top:1008;width:0;height:415" coordorigin="11347,1008" coordsize="0,415" path="m11347,1008r,415e" filled="f" strokeweight=".58pt">
              <v:path arrowok="t"/>
            </v:shape>
            <w10:wrap anchorx="page" anchory="page"/>
          </v:group>
        </w:pict>
      </w:r>
      <w:r w:rsidRPr="007471F5">
        <w:rPr>
          <w:rFonts w:asciiTheme="minorHAnsi" w:eastAsia="Copperplate Gothic Bold" w:hAnsiTheme="minorHAnsi" w:cstheme="minorHAnsi"/>
          <w:color w:val="6F2F9F"/>
          <w:spacing w:val="2"/>
          <w:sz w:val="22"/>
          <w:szCs w:val="22"/>
        </w:rPr>
        <w:t>S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AM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P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LE</w:t>
      </w:r>
      <w:r w:rsidRPr="007471F5">
        <w:rPr>
          <w:rFonts w:asciiTheme="minorHAnsi" w:eastAsia="Copperplate Gothic Bold" w:hAnsiTheme="minorHAnsi" w:cstheme="minorHAnsi"/>
          <w:color w:val="6F2F9F"/>
          <w:spacing w:val="-12"/>
          <w:sz w:val="22"/>
          <w:szCs w:val="22"/>
        </w:rPr>
        <w:t xml:space="preserve"> 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C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O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M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P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U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TER</w:t>
      </w:r>
      <w:r w:rsidRPr="007471F5">
        <w:rPr>
          <w:rFonts w:asciiTheme="minorHAnsi" w:eastAsia="Copperplate Gothic Bold" w:hAnsiTheme="minorHAnsi" w:cstheme="minorHAnsi"/>
          <w:color w:val="6F2F9F"/>
          <w:spacing w:val="-17"/>
          <w:sz w:val="22"/>
          <w:szCs w:val="22"/>
        </w:rPr>
        <w:t xml:space="preserve"> 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S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C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IEN</w:t>
      </w:r>
      <w:r w:rsidRPr="007471F5">
        <w:rPr>
          <w:rFonts w:asciiTheme="minorHAnsi" w:eastAsia="Copperplate Gothic Bold" w:hAnsiTheme="minorHAnsi" w:cstheme="minorHAnsi"/>
          <w:color w:val="6F2F9F"/>
          <w:spacing w:val="2"/>
          <w:sz w:val="22"/>
          <w:szCs w:val="22"/>
        </w:rPr>
        <w:t>C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E</w:t>
      </w:r>
      <w:r w:rsidRPr="007471F5">
        <w:rPr>
          <w:rFonts w:asciiTheme="minorHAnsi" w:eastAsia="Copperplate Gothic Bold" w:hAnsiTheme="minorHAnsi" w:cstheme="minorHAnsi"/>
          <w:color w:val="6F2F9F"/>
          <w:spacing w:val="-12"/>
          <w:sz w:val="22"/>
          <w:szCs w:val="22"/>
        </w:rPr>
        <w:t xml:space="preserve"> 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w w:val="99"/>
          <w:sz w:val="22"/>
          <w:szCs w:val="22"/>
        </w:rPr>
        <w:t>R</w:t>
      </w:r>
      <w:r w:rsidRPr="007471F5">
        <w:rPr>
          <w:rFonts w:asciiTheme="minorHAnsi" w:eastAsia="Copperplate Gothic Bold" w:hAnsiTheme="minorHAnsi" w:cstheme="minorHAnsi"/>
          <w:color w:val="6F2F9F"/>
          <w:w w:val="99"/>
          <w:sz w:val="22"/>
          <w:szCs w:val="22"/>
        </w:rPr>
        <w:t>ES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w w:val="99"/>
          <w:sz w:val="22"/>
          <w:szCs w:val="22"/>
        </w:rPr>
        <w:t>UM</w:t>
      </w:r>
      <w:r w:rsidRPr="007471F5">
        <w:rPr>
          <w:rFonts w:asciiTheme="minorHAnsi" w:eastAsia="Copperplate Gothic Bold" w:hAnsiTheme="minorHAnsi" w:cstheme="minorHAnsi"/>
          <w:color w:val="6F2F9F"/>
          <w:w w:val="99"/>
          <w:sz w:val="22"/>
          <w:szCs w:val="22"/>
        </w:rPr>
        <w:t>E</w:t>
      </w:r>
    </w:p>
    <w:p w14:paraId="451468A4" w14:textId="77777777" w:rsidR="00D631E0" w:rsidRPr="007471F5" w:rsidRDefault="007471F5" w:rsidP="007471F5">
      <w:pPr>
        <w:spacing w:before="26"/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W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ia</w:t>
      </w:r>
      <w:r w:rsidRPr="007471F5">
        <w:rPr>
          <w:rFonts w:asciiTheme="minorHAnsi" w:hAnsiTheme="minorHAnsi" w:cstheme="minorHAnsi"/>
          <w:b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Gat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s</w:t>
      </w:r>
    </w:p>
    <w:p w14:paraId="3AFF254F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777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7471F5">
        <w:rPr>
          <w:rFonts w:asciiTheme="minorHAnsi" w:hAnsiTheme="minorHAnsi" w:cstheme="minorHAnsi"/>
          <w:sz w:val="22"/>
          <w:szCs w:val="22"/>
        </w:rPr>
        <w:t xml:space="preserve">y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ne;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z w:val="22"/>
          <w:szCs w:val="22"/>
        </w:rPr>
        <w:t>ri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port,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 06604</w:t>
      </w:r>
    </w:p>
    <w:p w14:paraId="69471759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203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>555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hyperlink r:id="rId8">
        <w:r w:rsidRPr="007471F5">
          <w:rPr>
            <w:rFonts w:asciiTheme="minorHAnsi" w:hAnsiTheme="minorHAnsi" w:cstheme="minorHAnsi"/>
            <w:sz w:val="22"/>
            <w:szCs w:val="22"/>
          </w:rPr>
          <w:t xml:space="preserve">5555 / </w:t>
        </w:r>
        <w:r w:rsidRPr="007471F5">
          <w:rPr>
            <w:rFonts w:asciiTheme="minorHAnsi" w:hAnsiTheme="minorHAnsi" w:cstheme="minorHAnsi"/>
            <w:spacing w:val="1"/>
            <w:sz w:val="22"/>
            <w:szCs w:val="22"/>
          </w:rPr>
          <w:t>W</w:t>
        </w:r>
        <w:r w:rsidRPr="007471F5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7471F5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7471F5">
          <w:rPr>
            <w:rFonts w:asciiTheme="minorHAnsi" w:hAnsiTheme="minorHAnsi" w:cstheme="minorHAnsi"/>
            <w:sz w:val="22"/>
            <w:szCs w:val="22"/>
          </w:rPr>
          <w:t>tes</w:t>
        </w:r>
        <w:r w:rsidRPr="007471F5">
          <w:rPr>
            <w:rFonts w:asciiTheme="minorHAnsi" w:hAnsiTheme="minorHAnsi" w:cstheme="minorHAnsi"/>
            <w:spacing w:val="2"/>
            <w:sz w:val="22"/>
            <w:szCs w:val="22"/>
          </w:rPr>
          <w:t>1</w:t>
        </w:r>
        <w:r w:rsidRPr="007471F5">
          <w:rPr>
            <w:rFonts w:asciiTheme="minorHAnsi" w:hAnsiTheme="minorHAnsi" w:cstheme="minorHAnsi"/>
            <w:sz w:val="22"/>
            <w:szCs w:val="22"/>
          </w:rPr>
          <w:t>@</w:t>
        </w:r>
        <w:r w:rsidRPr="007471F5">
          <w:rPr>
            <w:rFonts w:asciiTheme="minorHAnsi" w:hAnsiTheme="minorHAnsi" w:cstheme="minorHAnsi"/>
            <w:spacing w:val="3"/>
            <w:sz w:val="22"/>
            <w:szCs w:val="22"/>
          </w:rPr>
          <w:t>m</w:t>
        </w:r>
        <w:r w:rsidRPr="007471F5">
          <w:rPr>
            <w:rFonts w:asciiTheme="minorHAnsi" w:hAnsiTheme="minorHAnsi" w:cstheme="minorHAnsi"/>
            <w:spacing w:val="-5"/>
            <w:sz w:val="22"/>
            <w:szCs w:val="22"/>
          </w:rPr>
          <w:t>y</w:t>
        </w:r>
        <w:r w:rsidRPr="007471F5">
          <w:rPr>
            <w:rFonts w:asciiTheme="minorHAnsi" w:hAnsiTheme="minorHAnsi" w:cstheme="minorHAnsi"/>
            <w:sz w:val="22"/>
            <w:szCs w:val="22"/>
          </w:rPr>
          <w:t>.bri</w:t>
        </w:r>
        <w:r w:rsidRPr="007471F5">
          <w:rPr>
            <w:rFonts w:asciiTheme="minorHAnsi" w:hAnsiTheme="minorHAnsi" w:cstheme="minorHAnsi"/>
            <w:spacing w:val="2"/>
            <w:sz w:val="22"/>
            <w:szCs w:val="22"/>
          </w:rPr>
          <w:t>d</w:t>
        </w:r>
        <w:r w:rsidRPr="007471F5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7471F5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7471F5">
          <w:rPr>
            <w:rFonts w:asciiTheme="minorHAnsi" w:hAnsiTheme="minorHAnsi" w:cstheme="minorHAnsi"/>
            <w:sz w:val="22"/>
            <w:szCs w:val="22"/>
          </w:rPr>
          <w:t>p</w:t>
        </w:r>
        <w:r w:rsidRPr="007471F5">
          <w:rPr>
            <w:rFonts w:asciiTheme="minorHAnsi" w:hAnsiTheme="minorHAnsi" w:cstheme="minorHAnsi"/>
            <w:spacing w:val="2"/>
            <w:sz w:val="22"/>
            <w:szCs w:val="22"/>
          </w:rPr>
          <w:t>o</w:t>
        </w:r>
        <w:r w:rsidRPr="007471F5">
          <w:rPr>
            <w:rFonts w:asciiTheme="minorHAnsi" w:hAnsiTheme="minorHAnsi" w:cstheme="minorHAnsi"/>
            <w:sz w:val="22"/>
            <w:szCs w:val="22"/>
          </w:rPr>
          <w:t>rt.</w:t>
        </w:r>
        <w:r w:rsidRPr="007471F5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7471F5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67578E64" w14:textId="77777777" w:rsidR="00D631E0" w:rsidRPr="007471F5" w:rsidRDefault="00D631E0" w:rsidP="007471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4FE8319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ED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471F5">
        <w:rPr>
          <w:rFonts w:asciiTheme="minorHAnsi" w:hAnsiTheme="minorHAnsi" w:cstheme="minorHAnsi"/>
          <w:b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z w:val="22"/>
          <w:szCs w:val="22"/>
        </w:rPr>
        <w:t>TION</w:t>
      </w:r>
    </w:p>
    <w:p w14:paraId="52F817B8" w14:textId="77777777" w:rsidR="00D631E0" w:rsidRPr="007471F5" w:rsidRDefault="007471F5" w:rsidP="007471F5">
      <w:pPr>
        <w:spacing w:before="43"/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5624ADEA">
          <v:group id="_x0000_s1064" style="position:absolute;left:0;text-align:left;margin-left:48.95pt;margin-top:1.85pt;width:514.2pt;height:0;z-index:-251662336;mso-position-horizontal-relative:page" coordorigin="979,37" coordsize="10284,0">
            <v:shape id="_x0000_s1065" style="position:absolute;left:979;top:37;width:10284;height:0" coordorigin="979,37" coordsize="10284,0" path="m979,37r10284,e" filled="f" strokeweight="1.54pt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b/>
          <w:sz w:val="22"/>
          <w:szCs w:val="22"/>
        </w:rPr>
        <w:t>Un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v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471F5">
        <w:rPr>
          <w:rFonts w:asciiTheme="minorHAnsi" w:hAnsiTheme="minorHAnsi" w:cstheme="minorHAnsi"/>
          <w:b/>
          <w:sz w:val="22"/>
          <w:szCs w:val="22"/>
        </w:rPr>
        <w:t>sity of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B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z w:val="22"/>
          <w:szCs w:val="22"/>
        </w:rPr>
        <w:t>g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z w:val="22"/>
          <w:szCs w:val="22"/>
        </w:rPr>
        <w:t>ri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port, CT</w:t>
      </w:r>
    </w:p>
    <w:p w14:paraId="12B2CC2E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in </w:t>
      </w:r>
      <w:r w:rsidRPr="007471F5">
        <w:rPr>
          <w:rFonts w:asciiTheme="minorHAnsi" w:hAnsiTheme="minorHAnsi" w:cstheme="minorHAnsi"/>
          <w:b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7471F5">
        <w:rPr>
          <w:rFonts w:asciiTheme="minorHAnsi" w:hAnsiTheme="minorHAnsi" w:cstheme="minorHAnsi"/>
          <w:b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ien</w:t>
      </w:r>
      <w:r w:rsidRPr="007471F5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471F5">
        <w:rPr>
          <w:rFonts w:asciiTheme="minorHAnsi" w:hAnsiTheme="minorHAnsi" w:cstheme="minorHAnsi"/>
          <w:sz w:val="22"/>
          <w:szCs w:val="22"/>
        </w:rPr>
        <w:t>ted M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xx</w:t>
      </w:r>
    </w:p>
    <w:p w14:paraId="704FCE7C" w14:textId="77777777" w:rsidR="00D631E0" w:rsidRPr="007471F5" w:rsidRDefault="007471F5" w:rsidP="007471F5">
      <w:pPr>
        <w:ind w:left="94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i/>
          <w:sz w:val="22"/>
          <w:szCs w:val="22"/>
        </w:rPr>
        <w:t>Honors: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Univ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rsi</w:t>
      </w:r>
      <w:r w:rsidRPr="007471F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of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id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port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hola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ship, 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’s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ist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7471F5">
        <w:rPr>
          <w:rFonts w:asciiTheme="minorHAnsi" w:hAnsiTheme="minorHAnsi" w:cstheme="minorHAnsi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</w:t>
      </w:r>
    </w:p>
    <w:p w14:paraId="40B159B7" w14:textId="77777777" w:rsidR="00D631E0" w:rsidRPr="007471F5" w:rsidRDefault="007471F5" w:rsidP="007471F5">
      <w:pPr>
        <w:ind w:left="94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A: 3.65</w:t>
      </w:r>
    </w:p>
    <w:p w14:paraId="6ECBA642" w14:textId="77777777" w:rsidR="00D631E0" w:rsidRPr="007471F5" w:rsidRDefault="00D631E0" w:rsidP="007471F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5B61795" w14:textId="77777777" w:rsidR="00D631E0" w:rsidRPr="007471F5" w:rsidRDefault="007471F5" w:rsidP="007471F5">
      <w:pPr>
        <w:ind w:left="228" w:right="8030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5830D887">
          <v:group id="_x0000_s1062" style="position:absolute;left:0;text-align:left;margin-left:48.95pt;margin-top:15.65pt;width:514.2pt;height:0;z-index:-251661312;mso-position-horizontal-relative:page" coordorigin="979,313" coordsize="10284,0">
            <v:shape id="_x0000_s1063" style="position:absolute;left:979;top:313;width:10284;height:0" coordorigin="979,313" coordsize="10284,0" path="m979,313r10284,e" filled="f" strokeweight="1.54pt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b/>
          <w:sz w:val="22"/>
          <w:szCs w:val="22"/>
        </w:rPr>
        <w:t>TECHNI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LS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z w:val="22"/>
          <w:szCs w:val="22"/>
        </w:rPr>
        <w:t>tan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7471F5">
        <w:rPr>
          <w:rFonts w:asciiTheme="minorHAnsi" w:hAnsiTheme="minorHAnsi" w:cstheme="minorHAnsi"/>
          <w:b/>
          <w:sz w:val="22"/>
          <w:szCs w:val="22"/>
        </w:rPr>
        <w:t>:</w:t>
      </w:r>
    </w:p>
    <w:p w14:paraId="05B36E4C" w14:textId="77777777" w:rsidR="00D631E0" w:rsidRPr="007471F5" w:rsidRDefault="007471F5" w:rsidP="007471F5">
      <w:pPr>
        <w:ind w:left="94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>fi</w:t>
      </w:r>
      <w:r w:rsidRPr="007471F5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 xml:space="preserve">2013 </w:t>
      </w:r>
      <w:r w:rsidRPr="007471F5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>nte</w:t>
      </w:r>
      <w:r w:rsidRPr="007471F5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>prisi</w:t>
      </w:r>
      <w:r w:rsidRPr="007471F5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>g Edition:</w:t>
      </w:r>
      <w:r w:rsidRPr="007471F5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 xml:space="preserve">Outlook, </w:t>
      </w:r>
      <w:r w:rsidRPr="007471F5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2"/>
          <w:position w:val="1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position w:val="1"/>
          <w:sz w:val="22"/>
          <w:szCs w:val="22"/>
        </w:rPr>
        <w:t>ce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 xml:space="preserve">l, </w:t>
      </w:r>
      <w:r w:rsidRPr="007471F5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>ubl</w:t>
      </w:r>
      <w:r w:rsidRPr="007471F5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>sh</w:t>
      </w:r>
      <w:r w:rsidRPr="007471F5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>r, Pow</w:t>
      </w:r>
      <w:r w:rsidRPr="007471F5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 xml:space="preserve">rPoint, </w:t>
      </w:r>
      <w:r w:rsidRPr="007471F5">
        <w:rPr>
          <w:rFonts w:asciiTheme="minorHAnsi" w:hAnsiTheme="minorHAnsi" w:cstheme="minorHAnsi"/>
          <w:spacing w:val="2"/>
          <w:position w:val="1"/>
          <w:sz w:val="22"/>
          <w:szCs w:val="22"/>
        </w:rPr>
        <w:t>W</w:t>
      </w:r>
      <w:r w:rsidRPr="007471F5">
        <w:rPr>
          <w:rFonts w:asciiTheme="minorHAnsi" w:hAnsiTheme="minorHAnsi" w:cstheme="minorHAnsi"/>
          <w:position w:val="1"/>
          <w:sz w:val="22"/>
          <w:szCs w:val="22"/>
        </w:rPr>
        <w:t>ord</w:t>
      </w:r>
    </w:p>
    <w:p w14:paraId="4F9B11CE" w14:textId="77777777" w:rsidR="00D631E0" w:rsidRPr="007471F5" w:rsidRDefault="007471F5" w:rsidP="007471F5">
      <w:pPr>
        <w:ind w:left="94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Adobe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 xml:space="preserve">4: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 xml:space="preserve">hotoshop,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ustr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tor,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r,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z w:val="22"/>
          <w:szCs w:val="22"/>
        </w:rPr>
        <w:t>ri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r,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ft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r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7471F5">
        <w:rPr>
          <w:rFonts w:asciiTheme="minorHAnsi" w:hAnsiTheme="minorHAnsi" w:cstheme="minorHAnsi"/>
          <w:sz w:val="22"/>
          <w:szCs w:val="22"/>
        </w:rPr>
        <w:t>ts</w:t>
      </w:r>
    </w:p>
    <w:p w14:paraId="0B06EE85" w14:textId="77777777" w:rsidR="00D631E0" w:rsidRPr="007471F5" w:rsidRDefault="007471F5" w:rsidP="007471F5">
      <w:pPr>
        <w:spacing w:before="5"/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z w:val="22"/>
          <w:szCs w:val="22"/>
        </w:rPr>
        <w:t>g La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z w:val="22"/>
          <w:szCs w:val="22"/>
        </w:rPr>
        <w:t>g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471F5">
        <w:rPr>
          <w:rFonts w:asciiTheme="minorHAnsi" w:hAnsiTheme="minorHAnsi" w:cstheme="minorHAnsi"/>
          <w:b/>
          <w:sz w:val="22"/>
          <w:szCs w:val="22"/>
        </w:rPr>
        <w:t>ag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s:</w:t>
      </w:r>
    </w:p>
    <w:p w14:paraId="23F92043" w14:textId="77777777" w:rsidR="00D631E0" w:rsidRPr="007471F5" w:rsidRDefault="007471F5" w:rsidP="007471F5">
      <w:pPr>
        <w:ind w:left="94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/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CSS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HP, 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X,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ript</w:t>
      </w:r>
    </w:p>
    <w:p w14:paraId="275769CE" w14:textId="77777777" w:rsidR="00D631E0" w:rsidRPr="007471F5" w:rsidRDefault="007471F5" w:rsidP="007471F5">
      <w:pPr>
        <w:spacing w:before="5"/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W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b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7471F5">
        <w:rPr>
          <w:rFonts w:asciiTheme="minorHAnsi" w:hAnsiTheme="minorHAnsi" w:cstheme="minorHAnsi"/>
          <w:b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7471F5">
        <w:rPr>
          <w:rFonts w:asciiTheme="minorHAnsi" w:hAnsiTheme="minorHAnsi" w:cstheme="minorHAnsi"/>
          <w:b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&amp;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z w:val="22"/>
          <w:szCs w:val="22"/>
        </w:rPr>
        <w:t>lat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z w:val="22"/>
          <w:szCs w:val="22"/>
        </w:rPr>
        <w:t>:</w:t>
      </w:r>
    </w:p>
    <w:p w14:paraId="5F82D7E7" w14:textId="77777777" w:rsidR="00D631E0" w:rsidRPr="007471F5" w:rsidRDefault="007471F5" w:rsidP="007471F5">
      <w:pPr>
        <w:ind w:left="94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471F5">
        <w:rPr>
          <w:rFonts w:asciiTheme="minorHAnsi" w:hAnsiTheme="minorHAnsi" w:cstheme="minorHAnsi"/>
          <w:sz w:val="22"/>
          <w:szCs w:val="22"/>
        </w:rPr>
        <w:t>oom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ordp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471F5">
        <w:rPr>
          <w:rFonts w:asciiTheme="minorHAnsi" w:hAnsiTheme="minorHAnsi" w:cstheme="minorHAnsi"/>
          <w:sz w:val="22"/>
          <w:szCs w:val="22"/>
        </w:rPr>
        <w:t>ss, 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l, Virtu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ma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t,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rt,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rt, osCom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nto</w:t>
      </w:r>
    </w:p>
    <w:p w14:paraId="39A1B17A" w14:textId="77777777" w:rsidR="00D631E0" w:rsidRPr="007471F5" w:rsidRDefault="00D631E0" w:rsidP="007471F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B227921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RE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z w:val="22"/>
          <w:szCs w:val="22"/>
        </w:rPr>
        <w:t>EV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z w:val="22"/>
          <w:szCs w:val="22"/>
        </w:rPr>
        <w:t>NT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EX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z w:val="22"/>
          <w:szCs w:val="22"/>
        </w:rPr>
        <w:t>ER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EN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</w:p>
    <w:p w14:paraId="448D985E" w14:textId="77777777" w:rsidR="00D631E0" w:rsidRPr="007471F5" w:rsidRDefault="007471F5" w:rsidP="007471F5">
      <w:pPr>
        <w:spacing w:before="43"/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64EF89CF">
          <v:group id="_x0000_s1060" style="position:absolute;left:0;text-align:left;margin-left:48.95pt;margin-top:1.85pt;width:514.2pt;height:0;z-index:-251660288;mso-position-horizontal-relative:page" coordorigin="979,37" coordsize="10284,0">
            <v:shape id="_x0000_s1061" style="position:absolute;left:979;top:37;width:10284;height:0" coordorigin="979,37" coordsize="10284,0" path="m979,37r10284,e" filled="f" strokeweight="1.54pt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b/>
          <w:sz w:val="22"/>
          <w:szCs w:val="22"/>
        </w:rPr>
        <w:t>X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7471F5">
        <w:rPr>
          <w:rFonts w:asciiTheme="minorHAnsi" w:hAnsiTheme="minorHAnsi" w:cstheme="minorHAnsi"/>
          <w:b/>
          <w:sz w:val="22"/>
          <w:szCs w:val="22"/>
        </w:rPr>
        <w:t>Z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, No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lk,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</w:p>
    <w:p w14:paraId="071B1C87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i/>
          <w:sz w:val="22"/>
          <w:szCs w:val="22"/>
        </w:rPr>
        <w:t>E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xec</w:t>
      </w:r>
      <w:r w:rsidRPr="007471F5">
        <w:rPr>
          <w:rFonts w:asciiTheme="minorHAnsi" w:hAnsiTheme="minorHAnsi" w:cstheme="minorHAnsi"/>
          <w:i/>
          <w:sz w:val="22"/>
          <w:szCs w:val="22"/>
        </w:rPr>
        <w:t>ut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iv</w:t>
      </w:r>
      <w:r w:rsidRPr="007471F5">
        <w:rPr>
          <w:rFonts w:asciiTheme="minorHAnsi" w:hAnsiTheme="minorHAnsi" w:cstheme="minorHAnsi"/>
          <w:i/>
          <w:sz w:val="22"/>
          <w:szCs w:val="22"/>
        </w:rPr>
        <w:t>e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z w:val="22"/>
          <w:szCs w:val="22"/>
        </w:rPr>
        <w:t>Assistant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20x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nt)</w:t>
      </w:r>
    </w:p>
    <w:p w14:paraId="36221A5F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Col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bor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te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h 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 to 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in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in 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fi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ie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 xml:space="preserve">f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ompa</w:t>
      </w:r>
      <w:r w:rsidRPr="007471F5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bsi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</w:p>
    <w:p w14:paraId="555A723F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nd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ssess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ons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ur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471F5">
        <w:rPr>
          <w:rFonts w:asciiTheme="minorHAnsi" w:hAnsiTheme="minorHAnsi" w:cstheme="minorHAnsi"/>
          <w:sz w:val="22"/>
          <w:szCs w:val="22"/>
        </w:rPr>
        <w:t>nt vis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bi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posit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on</w:t>
      </w:r>
    </w:p>
    <w:p w14:paraId="09DDBC86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ur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nt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ER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hrou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 xml:space="preserve">h </w:t>
      </w:r>
      <w:r w:rsidRPr="007471F5">
        <w:rPr>
          <w:rFonts w:asciiTheme="minorHAnsi" w:hAnsiTheme="minorHAnsi" w:cstheme="minorHAnsi"/>
          <w:sz w:val="22"/>
          <w:szCs w:val="22"/>
        </w:rPr>
        <w:t>mu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ple SEO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pl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ons</w:t>
      </w:r>
    </w:p>
    <w:p w14:paraId="1A9607CB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d, 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loped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laun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 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 xml:space="preserve">mail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rk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mpa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ns for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nts</w:t>
      </w:r>
    </w:p>
    <w:p w14:paraId="08B5C98C" w14:textId="77777777" w:rsidR="00D631E0" w:rsidRPr="007471F5" w:rsidRDefault="00D631E0" w:rsidP="007471F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101A852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WORK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77A32EEC" w14:textId="77777777" w:rsidR="00D631E0" w:rsidRPr="007471F5" w:rsidRDefault="007471F5" w:rsidP="007471F5">
      <w:pPr>
        <w:spacing w:before="43"/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5486B113">
          <v:group id="_x0000_s1058" style="position:absolute;left:0;text-align:left;margin-left:48.95pt;margin-top:1.85pt;width:514.2pt;height:0;z-index:-251659264;mso-position-horizontal-relative:page" coordorigin="979,37" coordsize="10284,0">
            <v:shape id="_x0000_s1059" style="position:absolute;left:979;top:37;width:10284;height:0" coordorigin="979,37" coordsize="10284,0" path="m979,37r10284,e" filled="f" strokeweight="1.54pt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z w:val="22"/>
          <w:szCs w:val="22"/>
        </w:rPr>
        <w:t>ical Heal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>h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471F5">
        <w:rPr>
          <w:rFonts w:asciiTheme="minorHAnsi" w:hAnsiTheme="minorHAnsi" w:cstheme="minorHAnsi"/>
          <w:b/>
          <w:sz w:val="22"/>
          <w:szCs w:val="22"/>
        </w:rPr>
        <w:t>vic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z w:val="22"/>
          <w:szCs w:val="22"/>
        </w:rPr>
        <w:t>ri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port, CT</w:t>
      </w:r>
    </w:p>
    <w:p w14:paraId="4A4C0B78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i/>
          <w:sz w:val="22"/>
          <w:szCs w:val="22"/>
        </w:rPr>
        <w:t>Ad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i/>
          <w:sz w:val="22"/>
          <w:szCs w:val="22"/>
        </w:rPr>
        <w:t>in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i/>
          <w:sz w:val="22"/>
          <w:szCs w:val="22"/>
        </w:rPr>
        <w:t>st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i/>
          <w:sz w:val="22"/>
          <w:szCs w:val="22"/>
        </w:rPr>
        <w:t>at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471F5">
        <w:rPr>
          <w:rFonts w:asciiTheme="minorHAnsi" w:hAnsiTheme="minorHAnsi" w:cstheme="minorHAnsi"/>
          <w:i/>
          <w:sz w:val="22"/>
          <w:szCs w:val="22"/>
        </w:rPr>
        <w:t>e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i/>
          <w:sz w:val="22"/>
          <w:szCs w:val="22"/>
        </w:rPr>
        <w:t>ss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i/>
          <w:sz w:val="22"/>
          <w:szCs w:val="22"/>
        </w:rPr>
        <w:t>stant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(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>Ap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il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20x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z w:val="22"/>
          <w:szCs w:val="22"/>
        </w:rPr>
        <w:t>)</w:t>
      </w:r>
    </w:p>
    <w:p w14:paraId="6260DE9F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mp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men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 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le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tr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 xml:space="preserve">nic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ing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stem to 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pl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 </w:t>
      </w:r>
      <w:r w:rsidRPr="007471F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stem</w:t>
      </w:r>
    </w:p>
    <w:p w14:paraId="39496669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oin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ment 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dules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 xml:space="preserve">or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ll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471F5">
        <w:rPr>
          <w:rFonts w:asciiTheme="minorHAnsi" w:hAnsiTheme="minorHAnsi" w:cstheme="minorHAnsi"/>
          <w:sz w:val="22"/>
          <w:szCs w:val="22"/>
        </w:rPr>
        <w:t>ted p</w:t>
      </w:r>
      <w:r w:rsidRPr="007471F5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sici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ns</w:t>
      </w:r>
    </w:p>
    <w:p w14:paraId="4FEA8C28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is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 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w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nts and dir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471F5">
        <w:rPr>
          <w:rFonts w:asciiTheme="minorHAnsi" w:hAnsiTheme="minorHAnsi" w:cstheme="minorHAnsi"/>
          <w:sz w:val="22"/>
          <w:szCs w:val="22"/>
        </w:rPr>
        <w:t>ted t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m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o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omp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te 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ssa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k</w:t>
      </w:r>
    </w:p>
    <w:p w14:paraId="740FB557" w14:textId="77777777" w:rsidR="00D631E0" w:rsidRPr="007471F5" w:rsidRDefault="00D631E0" w:rsidP="007471F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9ACD081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de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ic 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so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7471F5">
        <w:rPr>
          <w:rFonts w:asciiTheme="minorHAnsi" w:hAnsiTheme="minorHAnsi" w:cstheme="minorHAnsi"/>
          <w:b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7471F5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471F5">
        <w:rPr>
          <w:rFonts w:asciiTheme="minorHAnsi" w:hAnsiTheme="minorHAnsi" w:cstheme="minorHAnsi"/>
          <w:sz w:val="22"/>
          <w:szCs w:val="22"/>
        </w:rPr>
        <w:t>Univ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rsi</w:t>
      </w:r>
      <w:r w:rsidRPr="007471F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of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z w:val="22"/>
          <w:szCs w:val="22"/>
        </w:rPr>
        <w:t>ri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471F5">
        <w:rPr>
          <w:rFonts w:asciiTheme="minorHAnsi" w:hAnsiTheme="minorHAnsi" w:cstheme="minorHAnsi"/>
          <w:sz w:val="22"/>
          <w:szCs w:val="22"/>
        </w:rPr>
        <w:t xml:space="preserve">),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z w:val="22"/>
          <w:szCs w:val="22"/>
        </w:rPr>
        <w:t>ri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rt, CT</w:t>
      </w:r>
    </w:p>
    <w:p w14:paraId="15C7AF1F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i/>
          <w:sz w:val="22"/>
          <w:szCs w:val="22"/>
        </w:rPr>
        <w:t xml:space="preserve">Student 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i/>
          <w:sz w:val="22"/>
          <w:szCs w:val="22"/>
        </w:rPr>
        <w:t xml:space="preserve">utor </w:t>
      </w:r>
      <w:r w:rsidRPr="007471F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. 20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nt)</w:t>
      </w:r>
    </w:p>
    <w:p w14:paraId="2895EBF7" w14:textId="77777777" w:rsidR="00D631E0" w:rsidRPr="007471F5" w:rsidRDefault="007471F5" w:rsidP="007471F5">
      <w:pPr>
        <w:tabs>
          <w:tab w:val="left" w:pos="580"/>
        </w:tabs>
        <w:ind w:left="588" w:right="1638" w:hanging="360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ab/>
        <w:t>Assist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 the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s of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ompu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r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nd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ppl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ons to 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prove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their und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rst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ndi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of 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</w:p>
    <w:p w14:paraId="1A8A22F2" w14:textId="77777777" w:rsidR="00D631E0" w:rsidRPr="007471F5" w:rsidRDefault="007471F5" w:rsidP="007471F5">
      <w:pPr>
        <w:tabs>
          <w:tab w:val="left" w:pos="580"/>
        </w:tabs>
        <w:ind w:left="588" w:right="829" w:hanging="360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ab/>
        <w:t>Uti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471F5">
        <w:rPr>
          <w:rFonts w:asciiTheme="minorHAnsi" w:hAnsiTheme="minorHAnsi" w:cstheme="minorHAnsi"/>
          <w:sz w:val="22"/>
          <w:szCs w:val="22"/>
        </w:rPr>
        <w:t>e in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rson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 sk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 inn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ve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ide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 so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students wi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l 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tain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 xml:space="preserve">g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 xml:space="preserve">ontent more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</w:p>
    <w:p w14:paraId="406B6AF1" w14:textId="77777777" w:rsidR="00D631E0" w:rsidRPr="007471F5" w:rsidRDefault="00D631E0" w:rsidP="007471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3F26EE6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TIVIT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ES</w:t>
      </w:r>
    </w:p>
    <w:p w14:paraId="3695551B" w14:textId="77777777" w:rsidR="00D631E0" w:rsidRPr="007471F5" w:rsidRDefault="007471F5" w:rsidP="007471F5">
      <w:pPr>
        <w:spacing w:before="43"/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4E440ECD">
          <v:group id="_x0000_s1056" style="position:absolute;left:0;text-align:left;margin-left:48.95pt;margin-top:1.85pt;width:514.2pt;height:0;z-index:-251658240;mso-position-horizontal-relative:page" coordorigin="979,37" coordsize="10284,0">
            <v:shape id="_x0000_s1057" style="position:absolute;left:979;top:37;width:10284;height:0" coordorigin="979,37" coordsize="10284,0" path="m979,37r10284,e" filled="f" strokeweight="1.54pt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b/>
          <w:sz w:val="22"/>
          <w:szCs w:val="22"/>
        </w:rPr>
        <w:t>Alt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z w:val="22"/>
          <w:szCs w:val="22"/>
        </w:rPr>
        <w:t>ative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z w:val="22"/>
          <w:szCs w:val="22"/>
        </w:rPr>
        <w:t>g B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z w:val="22"/>
          <w:szCs w:val="22"/>
        </w:rPr>
        <w:t>2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hAnsiTheme="minorHAnsi" w:cstheme="minorHAnsi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nt                                  </w:t>
      </w:r>
      <w:r w:rsidRPr="007471F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W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b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v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lo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471F5">
        <w:rPr>
          <w:rFonts w:asciiTheme="minorHAnsi" w:hAnsiTheme="minorHAnsi" w:cstheme="minorHAnsi"/>
          <w:b/>
          <w:sz w:val="22"/>
          <w:szCs w:val="22"/>
        </w:rPr>
        <w:t>s As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iatio</w:t>
      </w:r>
      <w:r w:rsidRPr="007471F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, 20x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>2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hAnsiTheme="minorHAnsi" w:cstheme="minorHAnsi"/>
          <w:sz w:val="22"/>
          <w:szCs w:val="22"/>
        </w:rPr>
        <w:t>xx</w:t>
      </w:r>
    </w:p>
    <w:p w14:paraId="19EEC7D9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lay 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z w:val="22"/>
          <w:szCs w:val="22"/>
        </w:rPr>
        <w:t>or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Li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,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471F5">
        <w:rPr>
          <w:rFonts w:asciiTheme="minorHAnsi" w:hAnsiTheme="minorHAnsi" w:cstheme="minorHAnsi"/>
          <w:sz w:val="22"/>
          <w:szCs w:val="22"/>
        </w:rPr>
        <w:t>une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20x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</w:t>
      </w:r>
      <w:r w:rsidRPr="007471F5">
        <w:rPr>
          <w:rFonts w:asciiTheme="minorHAnsi" w:hAnsiTheme="minorHAnsi" w:cstheme="minorHAnsi"/>
          <w:sz w:val="22"/>
          <w:szCs w:val="22"/>
        </w:rPr>
        <w:t xml:space="preserve">                                                   </w:t>
      </w:r>
      <w:r w:rsidRPr="007471F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Big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>othe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ig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z w:val="22"/>
          <w:szCs w:val="22"/>
        </w:rPr>
        <w:t>ist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, 20x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>2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hAnsiTheme="minorHAnsi" w:cstheme="minorHAnsi"/>
          <w:sz w:val="22"/>
          <w:szCs w:val="22"/>
        </w:rPr>
        <w:t>xx</w:t>
      </w:r>
    </w:p>
    <w:p w14:paraId="78759DE7" w14:textId="77777777" w:rsidR="00D631E0" w:rsidRPr="007471F5" w:rsidRDefault="00D631E0" w:rsidP="007471F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337B176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z w:val="22"/>
          <w:szCs w:val="22"/>
        </w:rPr>
        <w:t>L 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z w:val="22"/>
          <w:szCs w:val="22"/>
        </w:rPr>
        <w:t>FILIATION</w:t>
      </w:r>
    </w:p>
    <w:p w14:paraId="1A9FD02A" w14:textId="77777777" w:rsidR="00D631E0" w:rsidRPr="007471F5" w:rsidRDefault="007471F5" w:rsidP="007471F5">
      <w:pPr>
        <w:spacing w:before="43"/>
        <w:ind w:left="228"/>
        <w:rPr>
          <w:rFonts w:asciiTheme="minorHAnsi" w:hAnsiTheme="minorHAnsi" w:cstheme="minorHAnsi"/>
          <w:sz w:val="22"/>
          <w:szCs w:val="22"/>
        </w:rPr>
        <w:sectPr w:rsidR="00D631E0" w:rsidRPr="007471F5">
          <w:pgSz w:w="12240" w:h="15840"/>
          <w:pgMar w:top="860" w:right="780" w:bottom="280" w:left="780" w:header="720" w:footer="720" w:gutter="0"/>
          <w:cols w:space="720"/>
        </w:sectPr>
      </w:pPr>
      <w:r w:rsidRPr="007471F5">
        <w:rPr>
          <w:rFonts w:asciiTheme="minorHAnsi" w:hAnsiTheme="minorHAnsi" w:cstheme="minorHAnsi"/>
          <w:sz w:val="22"/>
          <w:szCs w:val="22"/>
        </w:rPr>
        <w:pict w14:anchorId="23F8B3B4">
          <v:group id="_x0000_s1054" style="position:absolute;left:0;text-align:left;margin-left:48.95pt;margin-top:1.85pt;width:514.2pt;height:0;z-index:-251657216;mso-position-horizontal-relative:page" coordorigin="979,37" coordsize="10284,0">
            <v:shape id="_x0000_s1055" style="position:absolute;left:979;top:37;width:10284;height:0" coordorigin="979,37" coordsize="10284,0" path="m979,37r10284,e" filled="f" strokeweight="1.54pt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nst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tu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of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tri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471F5">
        <w:rPr>
          <w:rFonts w:asciiTheme="minorHAnsi" w:hAnsiTheme="minorHAnsi" w:cstheme="minorHAnsi"/>
          <w:sz w:val="22"/>
          <w:szCs w:val="22"/>
        </w:rPr>
        <w:t>troni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s 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in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rs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EE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tudent 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mbe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20x</w:t>
      </w:r>
      <w:r w:rsidRPr="007471F5">
        <w:rPr>
          <w:rFonts w:asciiTheme="minorHAnsi" w:hAnsiTheme="minorHAnsi" w:cstheme="minorHAnsi"/>
          <w:spacing w:val="6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</w:t>
      </w:r>
    </w:p>
    <w:p w14:paraId="00019C00" w14:textId="77777777" w:rsidR="00D631E0" w:rsidRPr="007471F5" w:rsidRDefault="00D631E0" w:rsidP="007471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8CA5D14" w14:textId="77777777" w:rsidR="00D631E0" w:rsidRPr="007471F5" w:rsidRDefault="007471F5" w:rsidP="007471F5">
      <w:pPr>
        <w:ind w:left="3666"/>
        <w:rPr>
          <w:rFonts w:asciiTheme="minorHAnsi" w:eastAsia="Copperplate Gothic Bold" w:hAnsiTheme="minorHAnsi" w:cstheme="minorHAnsi"/>
          <w:sz w:val="22"/>
          <w:szCs w:val="22"/>
        </w:rPr>
      </w:pP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C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O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U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N</w:t>
      </w:r>
      <w:r w:rsidRPr="007471F5">
        <w:rPr>
          <w:rFonts w:asciiTheme="minorHAnsi" w:eastAsia="Copperplate Gothic Bold" w:hAnsiTheme="minorHAnsi" w:cstheme="minorHAnsi"/>
          <w:color w:val="6F2F9F"/>
          <w:spacing w:val="3"/>
          <w:sz w:val="22"/>
          <w:szCs w:val="22"/>
        </w:rPr>
        <w:t>S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ELI</w:t>
      </w:r>
      <w:r w:rsidRPr="007471F5">
        <w:rPr>
          <w:rFonts w:asciiTheme="minorHAnsi" w:eastAsia="Copperplate Gothic Bold" w:hAnsiTheme="minorHAnsi" w:cstheme="minorHAnsi"/>
          <w:color w:val="6F2F9F"/>
          <w:spacing w:val="3"/>
          <w:sz w:val="22"/>
          <w:szCs w:val="22"/>
        </w:rPr>
        <w:t>N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G</w:t>
      </w:r>
      <w:r w:rsidRPr="007471F5">
        <w:rPr>
          <w:rFonts w:asciiTheme="minorHAnsi" w:eastAsia="Copperplate Gothic Bold" w:hAnsiTheme="minorHAnsi" w:cstheme="minorHAnsi"/>
          <w:color w:val="6F2F9F"/>
          <w:spacing w:val="-24"/>
          <w:sz w:val="22"/>
          <w:szCs w:val="22"/>
        </w:rPr>
        <w:t xml:space="preserve"> </w:t>
      </w:r>
      <w:r w:rsidRPr="007471F5">
        <w:rPr>
          <w:rFonts w:asciiTheme="minorHAnsi" w:eastAsia="Copperplate Gothic Bold" w:hAnsiTheme="minorHAnsi" w:cstheme="minorHAnsi"/>
          <w:color w:val="6F2F9F"/>
          <w:spacing w:val="3"/>
          <w:sz w:val="22"/>
          <w:szCs w:val="22"/>
        </w:rPr>
        <w:t>R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ES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UM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E</w:t>
      </w:r>
    </w:p>
    <w:p w14:paraId="6661A121" w14:textId="77777777" w:rsidR="00D631E0" w:rsidRPr="007471F5" w:rsidRDefault="007471F5" w:rsidP="007471F5">
      <w:pPr>
        <w:spacing w:before="28"/>
        <w:ind w:left="4393" w:right="4392"/>
        <w:jc w:val="center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1712C314">
          <v:group id="_x0000_s1049" style="position:absolute;left:0;text-align:left;margin-left:44.45pt;margin-top:50.1pt;width:523.15pt;height:21.35pt;z-index:-251656192;mso-position-horizontal-relative:page;mso-position-vertical-relative:page" coordorigin="889,1002" coordsize="10463,427">
            <v:shape id="_x0000_s1053" style="position:absolute;left:900;top:1013;width:10442;height:0" coordorigin="900,1013" coordsize="10442,0" path="m900,1013r10442,e" filled="f" strokeweight=".58pt">
              <v:path arrowok="t"/>
            </v:shape>
            <v:shape id="_x0000_s1052" style="position:absolute;left:900;top:1418;width:10442;height:0" coordorigin="900,1418" coordsize="10442,0" path="m900,1418r10442,e" filled="f" strokeweight=".58pt">
              <v:path arrowok="t"/>
            </v:shape>
            <v:shape id="_x0000_s1051" style="position:absolute;left:895;top:1008;width:0;height:415" coordorigin="895,1008" coordsize="0,415" path="m895,1008r,415e" filled="f" strokeweight=".58pt">
              <v:path arrowok="t"/>
            </v:shape>
            <v:shape id="_x0000_s1050" style="position:absolute;left:11347;top:1008;width:0;height:415" coordorigin="11347,1008" coordsize="0,415" path="m11347,1008r,415e" filled="f" strokeweight=".58pt">
              <v:path arrowok="t"/>
            </v:shape>
            <w10:wrap anchorx="page" anchory="page"/>
          </v:group>
        </w:pict>
      </w:r>
      <w:r w:rsidRPr="007471F5">
        <w:rPr>
          <w:rFonts w:asciiTheme="minorHAnsi" w:hAnsiTheme="minorHAnsi" w:cstheme="minorHAnsi"/>
          <w:b/>
          <w:i/>
          <w:spacing w:val="-1"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i/>
          <w:spacing w:val="1"/>
          <w:sz w:val="22"/>
          <w:szCs w:val="22"/>
        </w:rPr>
        <w:t>al</w:t>
      </w:r>
      <w:r w:rsidRPr="007471F5">
        <w:rPr>
          <w:rFonts w:asciiTheme="minorHAnsi" w:hAnsiTheme="minorHAnsi" w:cstheme="minorHAnsi"/>
          <w:b/>
          <w:i/>
          <w:sz w:val="22"/>
          <w:szCs w:val="22"/>
        </w:rPr>
        <w:t xml:space="preserve">e </w:t>
      </w:r>
      <w:r w:rsidRPr="007471F5">
        <w:rPr>
          <w:rFonts w:asciiTheme="minorHAnsi" w:hAnsiTheme="minorHAnsi" w:cstheme="minorHAnsi"/>
          <w:b/>
          <w:i/>
          <w:spacing w:val="-3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7471F5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i/>
          <w:spacing w:val="-1"/>
          <w:sz w:val="22"/>
          <w:szCs w:val="22"/>
        </w:rPr>
        <w:t>lo</w:t>
      </w:r>
      <w:r w:rsidRPr="007471F5">
        <w:rPr>
          <w:rFonts w:asciiTheme="minorHAnsi" w:hAnsiTheme="minorHAnsi" w:cstheme="minorHAnsi"/>
          <w:b/>
          <w:i/>
          <w:sz w:val="22"/>
          <w:szCs w:val="22"/>
        </w:rPr>
        <w:t>r</w:t>
      </w:r>
    </w:p>
    <w:p w14:paraId="4A6F6706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222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t                                                                                                                </w:t>
      </w:r>
      <w:r w:rsidRPr="007471F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Ph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 xml:space="preserve">ne: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471F5">
        <w:rPr>
          <w:rFonts w:asciiTheme="minorHAnsi" w:hAnsiTheme="minorHAnsi" w:cstheme="minorHAnsi"/>
          <w:sz w:val="22"/>
          <w:szCs w:val="22"/>
        </w:rPr>
        <w:t>20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7471F5">
        <w:rPr>
          <w:rFonts w:asciiTheme="minorHAnsi" w:hAnsiTheme="minorHAnsi" w:cstheme="minorHAnsi"/>
          <w:sz w:val="22"/>
          <w:szCs w:val="22"/>
        </w:rPr>
        <w:t>)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444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>4444</w:t>
      </w:r>
    </w:p>
    <w:p w14:paraId="2ED02A92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epo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06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7471F5">
        <w:rPr>
          <w:rFonts w:asciiTheme="minorHAnsi" w:hAnsiTheme="minorHAnsi" w:cstheme="minorHAnsi"/>
          <w:sz w:val="22"/>
          <w:szCs w:val="22"/>
        </w:rPr>
        <w:t xml:space="preserve">04                                                                                   </w:t>
      </w:r>
      <w:r w:rsidRPr="007471F5">
        <w:rPr>
          <w:rFonts w:asciiTheme="minorHAnsi" w:hAnsiTheme="minorHAnsi" w:cstheme="minorHAnsi"/>
          <w:sz w:val="22"/>
          <w:szCs w:val="22"/>
        </w:rPr>
        <w:t xml:space="preserve">    </w:t>
      </w:r>
      <w:r w:rsidRPr="007471F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hyperlink r:id="rId9">
        <w:r w:rsidRPr="007471F5">
          <w:rPr>
            <w:rFonts w:asciiTheme="minorHAnsi" w:hAnsiTheme="minorHAnsi" w:cstheme="minorHAnsi"/>
            <w:sz w:val="22"/>
            <w:szCs w:val="22"/>
          </w:rPr>
          <w:t>E</w:t>
        </w:r>
        <w:r w:rsidRPr="007471F5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7471F5">
          <w:rPr>
            <w:rFonts w:asciiTheme="minorHAnsi" w:hAnsiTheme="minorHAnsi" w:cstheme="minorHAnsi"/>
            <w:sz w:val="22"/>
            <w:szCs w:val="22"/>
          </w:rPr>
          <w:t>a</w:t>
        </w:r>
        <w:r w:rsidRPr="007471F5">
          <w:rPr>
            <w:rFonts w:asciiTheme="minorHAnsi" w:hAnsiTheme="minorHAnsi" w:cstheme="minorHAnsi"/>
            <w:spacing w:val="1"/>
            <w:sz w:val="22"/>
            <w:szCs w:val="22"/>
          </w:rPr>
          <w:t>il:</w:t>
        </w:r>
        <w:r w:rsidRPr="007471F5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7471F5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7471F5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7471F5">
          <w:rPr>
            <w:rFonts w:asciiTheme="minorHAnsi" w:hAnsiTheme="minorHAnsi" w:cstheme="minorHAnsi"/>
            <w:sz w:val="22"/>
            <w:szCs w:val="22"/>
          </w:rPr>
          <w:t>e</w:t>
        </w:r>
        <w:r w:rsidRPr="007471F5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7471F5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7471F5">
          <w:rPr>
            <w:rFonts w:asciiTheme="minorHAnsi" w:hAnsiTheme="minorHAnsi" w:cstheme="minorHAnsi"/>
            <w:sz w:val="22"/>
            <w:szCs w:val="22"/>
          </w:rPr>
          <w:t>ou</w:t>
        </w:r>
        <w:r w:rsidRPr="007471F5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7471F5">
          <w:rPr>
            <w:rFonts w:asciiTheme="minorHAnsi" w:hAnsiTheme="minorHAnsi" w:cstheme="minorHAnsi"/>
            <w:sz w:val="22"/>
            <w:szCs w:val="22"/>
          </w:rPr>
          <w:t>s</w:t>
        </w:r>
        <w:r w:rsidRPr="007471F5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7471F5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7471F5">
          <w:rPr>
            <w:rFonts w:asciiTheme="minorHAnsi" w:hAnsiTheme="minorHAnsi" w:cstheme="minorHAnsi"/>
            <w:sz w:val="22"/>
            <w:szCs w:val="22"/>
          </w:rPr>
          <w:t>o</w:t>
        </w:r>
        <w:r w:rsidRPr="007471F5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7471F5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7471F5">
          <w:rPr>
            <w:rFonts w:asciiTheme="minorHAnsi" w:hAnsiTheme="minorHAnsi" w:cstheme="minorHAnsi"/>
            <w:sz w:val="22"/>
            <w:szCs w:val="22"/>
          </w:rPr>
          <w:t>g</w:t>
        </w:r>
        <w:r w:rsidRPr="007471F5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7471F5">
          <w:rPr>
            <w:rFonts w:asciiTheme="minorHAnsi" w:hAnsiTheme="minorHAnsi" w:cstheme="minorHAnsi"/>
            <w:sz w:val="22"/>
            <w:szCs w:val="22"/>
          </w:rPr>
          <w:t>a</w:t>
        </w:r>
        <w:r w:rsidRPr="007471F5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7471F5">
          <w:rPr>
            <w:rFonts w:asciiTheme="minorHAnsi" w:hAnsiTheme="minorHAnsi" w:cstheme="minorHAnsi"/>
            <w:sz w:val="22"/>
            <w:szCs w:val="22"/>
          </w:rPr>
          <w:t>.com</w:t>
        </w:r>
      </w:hyperlink>
    </w:p>
    <w:p w14:paraId="02FDF145" w14:textId="77777777" w:rsidR="00D631E0" w:rsidRPr="007471F5" w:rsidRDefault="00D631E0" w:rsidP="007471F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31D8974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45D2A311">
          <v:group id="_x0000_s1046" style="position:absolute;left:0;text-align:left;margin-left:49.8pt;margin-top:11.4pt;width:490.05pt;height:1.25pt;z-index:-251655168;mso-position-horizontal-relative:page" coordorigin="996,228" coordsize="9801,25">
            <v:shape id="_x0000_s1048" style="position:absolute;left:1008;top:240;width:9777;height:0" coordorigin="1008,240" coordsize="9777,0" path="m1008,240r9777,e" filled="f" strokeweight="1.18pt">
              <v:path arrowok="t"/>
            </v:shape>
            <v:shape id="_x0000_s1047" style="position:absolute;left:1988;top:246;width:8795;height:0" coordorigin="1988,246" coordsize="8795,0" path="m1988,246r8795,e" filled="f" strokeweight=".24536mm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7471F5">
        <w:rPr>
          <w:rFonts w:asciiTheme="minorHAnsi" w:hAnsiTheme="minorHAnsi" w:cstheme="minorHAnsi"/>
          <w:b/>
          <w:sz w:val="22"/>
          <w:szCs w:val="22"/>
        </w:rPr>
        <w:t>FILE</w:t>
      </w:r>
    </w:p>
    <w:p w14:paraId="7F2F197B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dic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ted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gr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du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stud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with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bi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to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lop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outs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nding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pp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 xml:space="preserve">rt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h dive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se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nts. H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 xml:space="preserve">h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mfo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</w:p>
    <w:p w14:paraId="4CF17B92" w14:textId="77777777" w:rsidR="00D631E0" w:rsidRPr="007471F5" w:rsidRDefault="007471F5" w:rsidP="007471F5">
      <w:pPr>
        <w:ind w:left="228" w:right="466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lev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with f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471F5">
        <w:rPr>
          <w:rFonts w:asciiTheme="minorHAnsi" w:hAnsiTheme="minorHAnsi" w:cstheme="minorHAnsi"/>
          <w:sz w:val="22"/>
          <w:szCs w:val="22"/>
        </w:rPr>
        <w:t>tating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in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iv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du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l and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roup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sion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. 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471F5">
        <w:rPr>
          <w:rFonts w:asciiTheme="minorHAnsi" w:hAnsiTheme="minorHAnsi" w:cstheme="minorHAnsi"/>
          <w:sz w:val="22"/>
          <w:szCs w:val="22"/>
        </w:rPr>
        <w:t>pt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in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rson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 sk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s with demons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ted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bi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to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orpo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te holist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471F5">
        <w:rPr>
          <w:rFonts w:asciiTheme="minorHAnsi" w:hAnsiTheme="minorHAnsi" w:cstheme="minorHAnsi"/>
          <w:sz w:val="22"/>
          <w:szCs w:val="22"/>
        </w:rPr>
        <w:t>sp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471F5">
        <w:rPr>
          <w:rFonts w:asciiTheme="minorHAnsi" w:hAnsiTheme="minorHAnsi" w:cstheme="minorHAnsi"/>
          <w:sz w:val="22"/>
          <w:szCs w:val="22"/>
        </w:rPr>
        <w:t>ts of h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h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ss.</w:t>
      </w:r>
    </w:p>
    <w:p w14:paraId="671E5B7D" w14:textId="77777777" w:rsidR="00D631E0" w:rsidRPr="007471F5" w:rsidRDefault="00D631E0" w:rsidP="007471F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2A8C73E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3CC6A3FC">
          <v:group id="_x0000_s1043" style="position:absolute;left:0;text-align:left;margin-left:49.8pt;margin-top:11.4pt;width:494.4pt;height:1.25pt;z-index:-251654144;mso-position-horizontal-relative:page" coordorigin="996,228" coordsize="9888,25">
            <v:shape id="_x0000_s1045" style="position:absolute;left:1008;top:240;width:1400;height:0" coordorigin="1008,240" coordsize="1400,0" path="m1008,240r1400,e" filled="f" strokeweight="1.18pt">
              <v:path arrowok="t"/>
            </v:shape>
            <v:shape id="_x0000_s1044" style="position:absolute;left:2408;top:246;width:8469;height:0" coordorigin="2408,246" coordsize="8469,0" path="m2408,246r8469,e" filled="f" strokeweight=".24536mm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z w:val="22"/>
          <w:szCs w:val="22"/>
        </w:rPr>
        <w:t>N</w:t>
      </w:r>
    </w:p>
    <w:p w14:paraId="6FF06086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471F5">
        <w:rPr>
          <w:rFonts w:asciiTheme="minorHAnsi" w:hAnsiTheme="minorHAnsi" w:cstheme="minorHAnsi"/>
          <w:b/>
          <w:sz w:val="22"/>
          <w:szCs w:val="22"/>
        </w:rPr>
        <w:t>niv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7471F5">
        <w:rPr>
          <w:rFonts w:asciiTheme="minorHAnsi" w:hAnsiTheme="minorHAnsi" w:cstheme="minorHAnsi"/>
          <w:b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7471F5">
        <w:rPr>
          <w:rFonts w:asciiTheme="minorHAnsi" w:hAnsiTheme="minorHAnsi" w:cstheme="minorHAnsi"/>
          <w:b/>
          <w:sz w:val="22"/>
          <w:szCs w:val="22"/>
        </w:rPr>
        <w:t>epo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>,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epo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</w:p>
    <w:p w14:paraId="73B3EE10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z w:val="22"/>
          <w:szCs w:val="22"/>
        </w:rPr>
        <w:t>Ma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>ers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o</w:t>
      </w:r>
      <w:r w:rsidRPr="007471F5">
        <w:rPr>
          <w:rFonts w:asciiTheme="minorHAnsi" w:hAnsiTheme="minorHAnsi" w:cstheme="minorHAnsi"/>
          <w:b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z w:val="22"/>
          <w:szCs w:val="22"/>
        </w:rPr>
        <w:t>ce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7471F5">
        <w:rPr>
          <w:rFonts w:asciiTheme="minorHAnsi" w:hAnsiTheme="minorHAnsi" w:cstheme="minorHAnsi"/>
          <w:b/>
          <w:sz w:val="22"/>
          <w:szCs w:val="22"/>
        </w:rPr>
        <w:t>nse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ng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</w:t>
      </w:r>
      <w:r w:rsidRPr="007471F5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Expe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20xx</w:t>
      </w:r>
    </w:p>
    <w:p w14:paraId="58C0BF8A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: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3.8</w:t>
      </w:r>
    </w:p>
    <w:p w14:paraId="75810857" w14:textId="77777777" w:rsidR="00D631E0" w:rsidRPr="007471F5" w:rsidRDefault="00D631E0" w:rsidP="007471F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229F16E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ona 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 xml:space="preserve">ew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oc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7471F5">
        <w:rPr>
          <w:rFonts w:asciiTheme="minorHAnsi" w:hAnsiTheme="minorHAnsi" w:cstheme="minorHAnsi"/>
          <w:sz w:val="22"/>
          <w:szCs w:val="22"/>
        </w:rPr>
        <w:t>e, NY</w:t>
      </w:r>
    </w:p>
    <w:p w14:paraId="4E2004AB" w14:textId="77777777" w:rsidR="00D631E0" w:rsidRPr="007471F5" w:rsidRDefault="007471F5" w:rsidP="007471F5">
      <w:pPr>
        <w:spacing w:before="1"/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471F5">
        <w:rPr>
          <w:rFonts w:asciiTheme="minorHAnsi" w:hAnsiTheme="minorHAnsi" w:cstheme="minorHAnsi"/>
          <w:b/>
          <w:sz w:val="22"/>
          <w:szCs w:val="22"/>
        </w:rPr>
        <w:t>ac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ence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 </w:t>
      </w:r>
      <w:r w:rsidRPr="007471F5">
        <w:rPr>
          <w:rFonts w:asciiTheme="minorHAnsi" w:hAnsiTheme="minorHAnsi" w:cstheme="minorHAnsi"/>
          <w:b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al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z w:val="22"/>
          <w:szCs w:val="22"/>
        </w:rPr>
        <w:t>Work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</w:t>
      </w:r>
      <w:r w:rsidRPr="007471F5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ece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ber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hAnsiTheme="minorHAnsi" w:cstheme="minorHAnsi"/>
          <w:sz w:val="22"/>
          <w:szCs w:val="22"/>
        </w:rPr>
        <w:t>07</w:t>
      </w:r>
    </w:p>
    <w:p w14:paraId="3D5FE9C4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7471F5">
        <w:rPr>
          <w:rFonts w:asciiTheme="minorHAnsi" w:hAnsiTheme="minorHAnsi" w:cstheme="minorHAnsi"/>
          <w:b/>
          <w:i/>
          <w:sz w:val="22"/>
          <w:szCs w:val="22"/>
        </w:rPr>
        <w:t>ono</w:t>
      </w:r>
      <w:r w:rsidRPr="007471F5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i/>
          <w:sz w:val="22"/>
          <w:szCs w:val="22"/>
        </w:rPr>
        <w:t>: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7471F5">
        <w:rPr>
          <w:rFonts w:asciiTheme="minorHAnsi" w:hAnsiTheme="minorHAnsi" w:cstheme="minorHAnsi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7471F5">
        <w:rPr>
          <w:rFonts w:asciiTheme="minorHAnsi" w:hAnsiTheme="minorHAnsi" w:cstheme="minorHAnsi"/>
          <w:sz w:val="22"/>
          <w:szCs w:val="22"/>
        </w:rPr>
        <w:t>pha Hon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Soc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;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ona Col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e Ac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de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 Scho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</w:p>
    <w:p w14:paraId="2397CF49" w14:textId="77777777" w:rsidR="00D631E0" w:rsidRPr="007471F5" w:rsidRDefault="00D631E0" w:rsidP="007471F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1F7D726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2B8DC819">
          <v:group id="_x0000_s1040" style="position:absolute;left:0;text-align:left;margin-left:49.8pt;margin-top:11.4pt;width:492.3pt;height:1.25pt;z-index:-251653120;mso-position-horizontal-relative:page" coordorigin="996,228" coordsize="9846,25">
            <v:shape id="_x0000_s1042" style="position:absolute;left:1008;top:240;width:9823;height:0" coordorigin="1008,240" coordsize="9823,0" path="m1008,240r9823,e" filled="f" strokeweight="1.18pt">
              <v:path arrowok="t"/>
            </v:shape>
            <v:shape id="_x0000_s1041" style="position:absolute;left:3897;top:246;width:6931;height:0" coordorigin="3897,246" coordsize="6931,0" path="m3897,246r6930,e" filled="f" strokeweight=".24536mm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z w:val="22"/>
          <w:szCs w:val="22"/>
        </w:rPr>
        <w:t>IE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LD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>K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</w:p>
    <w:p w14:paraId="6C05860C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471F5">
        <w:rPr>
          <w:rFonts w:asciiTheme="minorHAnsi" w:hAnsiTheme="minorHAnsi" w:cstheme="minorHAnsi"/>
          <w:b/>
          <w:sz w:val="22"/>
          <w:szCs w:val="22"/>
        </w:rPr>
        <w:t>u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>able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ou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>er,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 xml:space="preserve">ew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 xml:space="preserve">en,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7471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ber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hAnsiTheme="minorHAnsi" w:cstheme="minorHAnsi"/>
          <w:sz w:val="22"/>
          <w:szCs w:val="22"/>
        </w:rPr>
        <w:t>xx-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</w:t>
      </w:r>
    </w:p>
    <w:p w14:paraId="2AF471DF" w14:textId="77777777" w:rsidR="00D631E0" w:rsidRPr="007471F5" w:rsidRDefault="007471F5" w:rsidP="007471F5">
      <w:pPr>
        <w:spacing w:before="1"/>
        <w:ind w:left="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bs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 xml:space="preserve">e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471F5">
        <w:rPr>
          <w:rFonts w:asciiTheme="minorHAnsi" w:hAnsiTheme="minorHAnsi" w:cstheme="minorHAnsi"/>
          <w:sz w:val="22"/>
          <w:szCs w:val="22"/>
        </w:rPr>
        <w:t xml:space="preserve">e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ews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or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oup cou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s w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cu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</w:p>
    <w:p w14:paraId="7EC1470F" w14:textId="77777777" w:rsidR="00D631E0" w:rsidRPr="007471F5" w:rsidRDefault="007471F5" w:rsidP="007471F5">
      <w:pPr>
        <w:ind w:left="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e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c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or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ent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n 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os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</w:p>
    <w:p w14:paraId="57CFFC7D" w14:textId="77777777" w:rsidR="00D631E0" w:rsidRPr="007471F5" w:rsidRDefault="00D631E0" w:rsidP="007471F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11632EE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ng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471F5">
        <w:rPr>
          <w:rFonts w:asciiTheme="minorHAnsi" w:hAnsiTheme="minorHAnsi" w:cstheme="minorHAnsi"/>
          <w:b/>
          <w:sz w:val="22"/>
          <w:szCs w:val="22"/>
        </w:rPr>
        <w:t>an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nc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dg</w:t>
      </w:r>
      <w:r w:rsidRPr="007471F5">
        <w:rPr>
          <w:rFonts w:asciiTheme="minorHAnsi" w:hAnsiTheme="minorHAnsi" w:cstheme="minorHAnsi"/>
          <w:sz w:val="22"/>
          <w:szCs w:val="22"/>
        </w:rPr>
        <w:t>epo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 xml:space="preserve">T                                                                            </w:t>
      </w:r>
      <w:r w:rsidRPr="007471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ua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20xx-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20xx</w:t>
      </w:r>
    </w:p>
    <w:p w14:paraId="2BACC767" w14:textId="77777777" w:rsidR="00D631E0" w:rsidRPr="007471F5" w:rsidRDefault="007471F5" w:rsidP="007471F5">
      <w:pPr>
        <w:ind w:left="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ac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our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ee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oup 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ous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su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h as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os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x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, and pho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as</w:t>
      </w:r>
    </w:p>
    <w:p w14:paraId="1E6A8653" w14:textId="77777777" w:rsidR="00D631E0" w:rsidRPr="007471F5" w:rsidRDefault="007471F5" w:rsidP="007471F5">
      <w:pPr>
        <w:spacing w:before="1"/>
        <w:ind w:left="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ed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d up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 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 xml:space="preserve">e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>on</w:t>
      </w:r>
    </w:p>
    <w:p w14:paraId="77AFD1B3" w14:textId="77777777" w:rsidR="00D631E0" w:rsidRPr="007471F5" w:rsidRDefault="00D631E0" w:rsidP="007471F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F0CBF08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794240D8">
          <v:group id="_x0000_s1037" style="position:absolute;left:0;text-align:left;margin-left:49.8pt;margin-top:11.4pt;width:494.35pt;height:1.25pt;z-index:-251652096;mso-position-horizontal-relative:page" coordorigin="996,228" coordsize="9887,25">
            <v:shape id="_x0000_s1039" style="position:absolute;left:1008;top:240;width:9864;height:0" coordorigin="1008,240" coordsize="9864,0" path="m1008,240r9864,e" filled="f" strokeweight="1.18pt">
              <v:path arrowok="t"/>
            </v:shape>
            <v:shape id="_x0000_s1038" style="position:absolute;left:3283;top:246;width:7586;height:0" coordorigin="3283,246" coordsize="7586,0" path="m3283,246r7586,e" filled="f" strokeweight=".24536mm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b/>
          <w:sz w:val="22"/>
          <w:szCs w:val="22"/>
        </w:rPr>
        <w:t>W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>K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471F5">
        <w:rPr>
          <w:rFonts w:asciiTheme="minorHAnsi" w:hAnsiTheme="minorHAnsi" w:cstheme="minorHAnsi"/>
          <w:b/>
          <w:sz w:val="22"/>
          <w:szCs w:val="22"/>
        </w:rPr>
        <w:t>IE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</w:p>
    <w:p w14:paraId="17096B41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z w:val="22"/>
          <w:szCs w:val="22"/>
        </w:rPr>
        <w:t>areer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z w:val="22"/>
          <w:szCs w:val="22"/>
        </w:rPr>
        <w:t>er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s Cen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7471F5">
        <w:rPr>
          <w:rFonts w:asciiTheme="minorHAnsi" w:hAnsiTheme="minorHAnsi" w:cstheme="minorHAnsi"/>
          <w:b/>
          <w:sz w:val="22"/>
          <w:szCs w:val="22"/>
        </w:rPr>
        <w:t>niv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7471F5">
        <w:rPr>
          <w:rFonts w:asciiTheme="minorHAnsi" w:hAnsiTheme="minorHAnsi" w:cstheme="minorHAnsi"/>
          <w:b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d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7471F5">
        <w:rPr>
          <w:rFonts w:asciiTheme="minorHAnsi" w:hAnsiTheme="minorHAnsi" w:cstheme="minorHAnsi"/>
          <w:b/>
          <w:sz w:val="22"/>
          <w:szCs w:val="22"/>
        </w:rPr>
        <w:t>epo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i/>
          <w:sz w:val="22"/>
          <w:szCs w:val="22"/>
        </w:rPr>
        <w:t>udent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7471F5">
        <w:rPr>
          <w:rFonts w:asciiTheme="minorHAnsi" w:hAnsiTheme="minorHAnsi" w:cstheme="minorHAnsi"/>
          <w:i/>
          <w:sz w:val="22"/>
          <w:szCs w:val="22"/>
        </w:rPr>
        <w:t>or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7471F5">
        <w:rPr>
          <w:rFonts w:asciiTheme="minorHAnsi" w:hAnsiTheme="minorHAnsi" w:cstheme="minorHAnsi"/>
          <w:i/>
          <w:sz w:val="22"/>
          <w:szCs w:val="22"/>
        </w:rPr>
        <w:t>e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epo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 xml:space="preserve">T        </w:t>
      </w:r>
      <w:r w:rsidRPr="007471F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20xx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– 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</w:t>
      </w:r>
    </w:p>
    <w:p w14:paraId="5F644BD1" w14:textId="77777777" w:rsidR="00D631E0" w:rsidRPr="007471F5" w:rsidRDefault="007471F5" w:rsidP="007471F5">
      <w:pPr>
        <w:ind w:left="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eet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and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st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uden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s,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s,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cu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and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pond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pec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 xml:space="preserve">e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nqu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iri</w:t>
      </w:r>
      <w:r w:rsidRPr="007471F5">
        <w:rPr>
          <w:rFonts w:asciiTheme="minorHAnsi" w:hAnsiTheme="minorHAnsi" w:cstheme="minorHAnsi"/>
          <w:sz w:val="22"/>
          <w:szCs w:val="22"/>
        </w:rPr>
        <w:t>es</w:t>
      </w:r>
    </w:p>
    <w:p w14:paraId="25BD7B67" w14:textId="77777777" w:rsidR="00D631E0" w:rsidRPr="007471F5" w:rsidRDefault="007471F5" w:rsidP="007471F5">
      <w:pPr>
        <w:spacing w:before="1"/>
        <w:ind w:left="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Post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pa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 xml:space="preserve">e and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nsh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p oppo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7471F5">
        <w:rPr>
          <w:rFonts w:asciiTheme="minorHAnsi" w:hAnsiTheme="minorHAnsi" w:cstheme="minorHAnsi"/>
          <w:sz w:val="22"/>
          <w:szCs w:val="22"/>
        </w:rPr>
        <w:t>un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7471F5">
        <w:rPr>
          <w:rFonts w:asciiTheme="minorHAnsi" w:hAnsiTheme="minorHAnsi" w:cstheme="minorHAnsi"/>
          <w:sz w:val="22"/>
          <w:szCs w:val="22"/>
        </w:rPr>
        <w:t xml:space="preserve">es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 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ttr</w:t>
      </w:r>
      <w:r w:rsidRPr="007471F5">
        <w:rPr>
          <w:rFonts w:asciiTheme="minorHAnsi" w:hAnsiTheme="minorHAnsi" w:cstheme="minorHAnsi"/>
          <w:sz w:val="22"/>
          <w:szCs w:val="22"/>
        </w:rPr>
        <w:t>act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uden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eek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 e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ent</w:t>
      </w:r>
    </w:p>
    <w:p w14:paraId="7133D629" w14:textId="77777777" w:rsidR="00D631E0" w:rsidRPr="007471F5" w:rsidRDefault="007471F5" w:rsidP="007471F5">
      <w:pPr>
        <w:tabs>
          <w:tab w:val="left" w:pos="940"/>
        </w:tabs>
        <w:spacing w:before="5"/>
        <w:ind w:left="905" w:right="2378" w:hanging="317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ab/>
      </w:r>
      <w:r w:rsidRPr="007471F5">
        <w:rPr>
          <w:rFonts w:asciiTheme="minorHAnsi" w:hAnsiTheme="minorHAnsi" w:cstheme="minorHAnsi"/>
          <w:sz w:val="22"/>
          <w:szCs w:val="22"/>
        </w:rPr>
        <w:tab/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 Car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er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op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 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udent popu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>on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us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 so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7471F5">
        <w:rPr>
          <w:rFonts w:asciiTheme="minorHAnsi" w:hAnsiTheme="minorHAnsi" w:cstheme="minorHAnsi"/>
          <w:sz w:val="22"/>
          <w:szCs w:val="22"/>
        </w:rPr>
        <w:t>al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a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eb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sit</w:t>
      </w:r>
      <w:r w:rsidRPr="007471F5">
        <w:rPr>
          <w:rFonts w:asciiTheme="minorHAnsi" w:hAnsiTheme="minorHAnsi" w:cstheme="minorHAnsi"/>
          <w:sz w:val="22"/>
          <w:szCs w:val="22"/>
        </w:rPr>
        <w:t xml:space="preserve">es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ud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ng 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 xml:space="preserve">acebook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witt</w:t>
      </w:r>
      <w:r w:rsidRPr="007471F5">
        <w:rPr>
          <w:rFonts w:asciiTheme="minorHAnsi" w:hAnsiTheme="minorHAnsi" w:cstheme="minorHAnsi"/>
          <w:sz w:val="22"/>
          <w:szCs w:val="22"/>
        </w:rPr>
        <w:t>er</w:t>
      </w:r>
    </w:p>
    <w:p w14:paraId="6CABE87D" w14:textId="77777777" w:rsidR="00D631E0" w:rsidRPr="007471F5" w:rsidRDefault="007471F5" w:rsidP="007471F5">
      <w:pPr>
        <w:tabs>
          <w:tab w:val="left" w:pos="940"/>
        </w:tabs>
        <w:spacing w:before="2"/>
        <w:ind w:left="948" w:right="518" w:hanging="360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ab/>
        <w:t>Co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7471F5">
        <w:rPr>
          <w:rFonts w:asciiTheme="minorHAnsi" w:hAnsiTheme="minorHAnsi" w:cstheme="minorHAnsi"/>
          <w:sz w:val="22"/>
          <w:szCs w:val="22"/>
        </w:rPr>
        <w:t xml:space="preserve">e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 xml:space="preserve">on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or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End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of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>ear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na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s, Ca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eer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, and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eer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op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st</w:t>
      </w:r>
      <w:r w:rsidRPr="007471F5">
        <w:rPr>
          <w:rFonts w:asciiTheme="minorHAnsi" w:hAnsiTheme="minorHAnsi" w:cstheme="minorHAnsi"/>
          <w:sz w:val="22"/>
          <w:szCs w:val="22"/>
        </w:rPr>
        <w:t xml:space="preserve">udent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 de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ne 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am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7471F5">
        <w:rPr>
          <w:rFonts w:asciiTheme="minorHAnsi" w:hAnsiTheme="minorHAnsi" w:cstheme="minorHAnsi"/>
          <w:sz w:val="22"/>
          <w:szCs w:val="22"/>
        </w:rPr>
        <w:t>ec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 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>ng depa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ent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goa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s;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gene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e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epo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7471F5">
        <w:rPr>
          <w:rFonts w:asciiTheme="minorHAnsi" w:hAnsiTheme="minorHAnsi" w:cstheme="minorHAnsi"/>
          <w:sz w:val="22"/>
          <w:szCs w:val="22"/>
        </w:rPr>
        <w:t>s u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7471F5">
        <w:rPr>
          <w:rFonts w:asciiTheme="minorHAnsi" w:hAnsiTheme="minorHAnsi" w:cstheme="minorHAnsi"/>
          <w:sz w:val="22"/>
          <w:szCs w:val="22"/>
        </w:rPr>
        <w:t>z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ng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Excel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 xml:space="preserve">nd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</w:p>
    <w:p w14:paraId="1A02FE85" w14:textId="77777777" w:rsidR="00D631E0" w:rsidRPr="007471F5" w:rsidRDefault="007471F5" w:rsidP="007471F5">
      <w:pPr>
        <w:ind w:left="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Con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uct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ben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k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ng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7471F5">
        <w:rPr>
          <w:rFonts w:asciiTheme="minorHAnsi" w:hAnsiTheme="minorHAnsi" w:cstheme="minorHAnsi"/>
          <w:sz w:val="22"/>
          <w:szCs w:val="22"/>
        </w:rPr>
        <w:t>h unde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7471F5">
        <w:rPr>
          <w:rFonts w:asciiTheme="minorHAnsi" w:hAnsiTheme="minorHAnsi" w:cstheme="minorHAnsi"/>
          <w:sz w:val="22"/>
          <w:szCs w:val="22"/>
        </w:rPr>
        <w:t>ua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e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7471F5">
        <w:rPr>
          <w:rFonts w:asciiTheme="minorHAnsi" w:hAnsiTheme="minorHAnsi" w:cstheme="minorHAnsi"/>
          <w:sz w:val="22"/>
          <w:szCs w:val="22"/>
        </w:rPr>
        <w:t>uden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 so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7471F5">
        <w:rPr>
          <w:rFonts w:asciiTheme="minorHAnsi" w:hAnsiTheme="minorHAnsi" w:cstheme="minorHAnsi"/>
          <w:sz w:val="22"/>
          <w:szCs w:val="22"/>
        </w:rPr>
        <w:t>deas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7471F5">
        <w:rPr>
          <w:rFonts w:asciiTheme="minorHAnsi" w:hAnsiTheme="minorHAnsi" w:cstheme="minorHAnsi"/>
          <w:sz w:val="22"/>
          <w:szCs w:val="22"/>
        </w:rPr>
        <w:t xml:space="preserve">or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 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og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and 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7471F5">
        <w:rPr>
          <w:rFonts w:asciiTheme="minorHAnsi" w:hAnsiTheme="minorHAnsi" w:cstheme="minorHAnsi"/>
          <w:sz w:val="22"/>
          <w:szCs w:val="22"/>
        </w:rPr>
        <w:t>en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</w:p>
    <w:p w14:paraId="7FEAF893" w14:textId="77777777" w:rsidR="00D631E0" w:rsidRPr="007471F5" w:rsidRDefault="00D631E0" w:rsidP="007471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44F0B72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v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>e Re</w:t>
      </w:r>
      <w:r w:rsidRPr="007471F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z w:val="22"/>
          <w:szCs w:val="22"/>
        </w:rPr>
        <w:t>de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7471F5">
        <w:rPr>
          <w:rFonts w:asciiTheme="minorHAnsi" w:hAnsiTheme="minorHAnsi" w:cstheme="minorHAnsi"/>
          <w:b/>
          <w:sz w:val="22"/>
          <w:szCs w:val="22"/>
        </w:rPr>
        <w:t>ce,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dc</w:t>
      </w:r>
      <w:r w:rsidRPr="007471F5">
        <w:rPr>
          <w:rFonts w:asciiTheme="minorHAnsi" w:hAnsiTheme="minorHAnsi" w:cstheme="minorHAnsi"/>
          <w:i/>
          <w:sz w:val="22"/>
          <w:szCs w:val="22"/>
        </w:rPr>
        <w:t>are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i/>
          <w:sz w:val="22"/>
          <w:szCs w:val="22"/>
        </w:rPr>
        <w:t>Pr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i/>
          <w:sz w:val="22"/>
          <w:szCs w:val="22"/>
        </w:rPr>
        <w:t>v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7471F5">
        <w:rPr>
          <w:rFonts w:asciiTheme="minorHAnsi" w:hAnsiTheme="minorHAnsi" w:cstheme="minorHAnsi"/>
          <w:i/>
          <w:sz w:val="22"/>
          <w:szCs w:val="22"/>
        </w:rPr>
        <w:t>e</w:t>
      </w:r>
      <w:r w:rsidRPr="007471F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i/>
          <w:sz w:val="22"/>
          <w:szCs w:val="22"/>
        </w:rPr>
        <w:t>,</w:t>
      </w:r>
      <w:r w:rsidRPr="007471F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 xml:space="preserve">T                                                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z w:val="22"/>
          <w:szCs w:val="22"/>
        </w:rPr>
        <w:t>er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471F5">
        <w:rPr>
          <w:rFonts w:asciiTheme="minorHAnsi" w:hAnsiTheme="minorHAnsi" w:cstheme="minorHAnsi"/>
          <w:sz w:val="22"/>
          <w:szCs w:val="22"/>
        </w:rPr>
        <w:t>0xx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–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2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471F5">
        <w:rPr>
          <w:rFonts w:asciiTheme="minorHAnsi" w:hAnsiTheme="minorHAnsi" w:cstheme="minorHAnsi"/>
          <w:sz w:val="22"/>
          <w:szCs w:val="22"/>
        </w:rPr>
        <w:t>xx</w:t>
      </w:r>
    </w:p>
    <w:p w14:paraId="177711EC" w14:textId="77777777" w:rsidR="00D631E0" w:rsidRPr="007471F5" w:rsidRDefault="007471F5" w:rsidP="007471F5">
      <w:pPr>
        <w:spacing w:before="1"/>
        <w:ind w:left="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duc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and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al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es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ne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 xml:space="preserve">ds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 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es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5"/>
          <w:sz w:val="22"/>
          <w:szCs w:val="22"/>
        </w:rPr>
        <w:t>3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>7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s 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d</w:t>
      </w:r>
    </w:p>
    <w:p w14:paraId="4DF747CD" w14:textId="77777777" w:rsidR="00D631E0" w:rsidRPr="007471F5" w:rsidRDefault="007471F5" w:rsidP="007471F5">
      <w:pPr>
        <w:ind w:left="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471F5">
        <w:rPr>
          <w:rFonts w:asciiTheme="minorHAnsi" w:hAnsiTheme="minorHAnsi" w:cstheme="minorHAnsi"/>
          <w:sz w:val="22"/>
          <w:szCs w:val="22"/>
        </w:rPr>
        <w:t>h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ho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ework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 xml:space="preserve">and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cho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471F5">
        <w:rPr>
          <w:rFonts w:asciiTheme="minorHAnsi" w:hAnsiTheme="minorHAnsi" w:cstheme="minorHAnsi"/>
          <w:sz w:val="22"/>
          <w:szCs w:val="22"/>
        </w:rPr>
        <w:t>ec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</w:p>
    <w:p w14:paraId="228A5EBD" w14:textId="77777777" w:rsidR="00D631E0" w:rsidRPr="007471F5" w:rsidRDefault="007471F5" w:rsidP="007471F5">
      <w:pPr>
        <w:ind w:left="58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 xml:space="preserve">   </w:t>
      </w:r>
      <w:r w:rsidRPr="007471F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Mon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hAnsiTheme="minorHAnsi" w:cstheme="minorHAnsi"/>
          <w:sz w:val="22"/>
          <w:szCs w:val="22"/>
        </w:rPr>
        <w:t>eha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;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 d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ne wh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app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op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</w:p>
    <w:p w14:paraId="31613547" w14:textId="77777777" w:rsidR="00D631E0" w:rsidRPr="007471F5" w:rsidRDefault="00D631E0" w:rsidP="007471F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945BC9B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7DBE8F88">
          <v:group id="_x0000_s1034" style="position:absolute;left:0;text-align:left;margin-left:49.8pt;margin-top:11.45pt;width:492.9pt;height:1.2pt;z-index:-251651072;mso-position-horizontal-relative:page" coordorigin="996,229" coordsize="9858,24">
            <v:shape id="_x0000_s1036" style="position:absolute;left:1008;top:241;width:9835;height:0" coordorigin="1008,241" coordsize="9835,0" path="m1008,241r9835,e" filled="f" strokeweight="1.18pt">
              <v:path arrowok="t"/>
            </v:shape>
            <v:shape id="_x0000_s1035" style="position:absolute;left:4242;top:246;width:6597;height:0" coordorigin="4242,246" coordsize="6597,0" path="m4242,246r6597,e" filled="f" strokeweight=".24536mm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7471F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b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7471F5">
        <w:rPr>
          <w:rFonts w:asciiTheme="minorHAnsi" w:hAnsiTheme="minorHAnsi" w:cstheme="minorHAnsi"/>
          <w:b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z w:val="22"/>
          <w:szCs w:val="22"/>
        </w:rPr>
        <w:t>IA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b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471F5">
        <w:rPr>
          <w:rFonts w:asciiTheme="minorHAnsi" w:hAnsiTheme="minorHAnsi" w:cstheme="minorHAnsi"/>
          <w:b/>
          <w:sz w:val="22"/>
          <w:szCs w:val="22"/>
        </w:rPr>
        <w:t>N</w:t>
      </w:r>
    </w:p>
    <w:p w14:paraId="03618205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t>Stud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ber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of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al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hAnsiTheme="minorHAnsi" w:cstheme="minorHAnsi"/>
          <w:sz w:val="22"/>
          <w:szCs w:val="22"/>
        </w:rPr>
        <w:t>oc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on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ou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</w:t>
      </w:r>
      <w:r w:rsidRPr="007471F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7471F5">
        <w:rPr>
          <w:rFonts w:asciiTheme="minorHAnsi" w:hAnsiTheme="minorHAnsi" w:cstheme="minorHAnsi"/>
          <w:sz w:val="22"/>
          <w:szCs w:val="22"/>
        </w:rPr>
        <w:t>xx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471F5">
        <w:rPr>
          <w:rFonts w:asciiTheme="minorHAnsi" w:hAnsiTheme="minorHAnsi" w:cstheme="minorHAnsi"/>
          <w:sz w:val="22"/>
          <w:szCs w:val="22"/>
        </w:rPr>
        <w:t>Pr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nt</w:t>
      </w:r>
    </w:p>
    <w:p w14:paraId="4EC5A918" w14:textId="77777777" w:rsidR="00D631E0" w:rsidRPr="007471F5" w:rsidRDefault="00D631E0" w:rsidP="007471F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FF4EF2A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pict w14:anchorId="1295585C">
          <v:group id="_x0000_s1031" style="position:absolute;left:0;text-align:left;margin-left:49.8pt;margin-top:11.4pt;width:494.45pt;height:1.25pt;z-index:-251650048;mso-position-horizontal-relative:page" coordorigin="996,228" coordsize="9889,25">
            <v:shape id="_x0000_s1033" style="position:absolute;left:1008;top:240;width:852;height:0" coordorigin="1008,240" coordsize="852,0" path="m1008,240r852,e" filled="f" strokeweight="1.18pt">
              <v:path arrowok="t"/>
            </v:shape>
            <v:shape id="_x0000_s1032" style="position:absolute;left:1860;top:246;width:9018;height:0" coordorigin="1860,246" coordsize="9018,0" path="m1860,246r9018,e" filled="f" strokeweight=".24536mm">
              <v:path arrowok="t"/>
            </v:shape>
            <w10:wrap anchorx="page"/>
          </v:group>
        </w:pict>
      </w:r>
      <w:r w:rsidRPr="007471F5">
        <w:rPr>
          <w:rFonts w:asciiTheme="minorHAnsi" w:hAnsiTheme="minorHAnsi" w:cstheme="minorHAnsi"/>
          <w:b/>
          <w:sz w:val="22"/>
          <w:szCs w:val="22"/>
        </w:rPr>
        <w:t>SK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7471F5">
        <w:rPr>
          <w:rFonts w:asciiTheme="minorHAnsi" w:hAnsiTheme="minorHAnsi" w:cstheme="minorHAnsi"/>
          <w:b/>
          <w:sz w:val="22"/>
          <w:szCs w:val="22"/>
        </w:rPr>
        <w:t>S</w:t>
      </w:r>
    </w:p>
    <w:p w14:paraId="4287D1E2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b/>
          <w:i/>
          <w:sz w:val="22"/>
          <w:szCs w:val="22"/>
        </w:rPr>
        <w:t>Techni</w:t>
      </w:r>
      <w:r w:rsidRPr="007471F5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7471F5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7471F5">
        <w:rPr>
          <w:rFonts w:asciiTheme="minorHAnsi" w:hAnsiTheme="minorHAnsi" w:cstheme="minorHAnsi"/>
          <w:b/>
          <w:sz w:val="22"/>
          <w:szCs w:val="22"/>
        </w:rPr>
        <w:t>:</w:t>
      </w:r>
      <w:r w:rsidRPr="007471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So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hAnsiTheme="minorHAnsi" w:cstheme="minorHAnsi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471F5">
        <w:rPr>
          <w:rFonts w:asciiTheme="minorHAnsi" w:hAnsiTheme="minorHAnsi" w:cstheme="minorHAnsi"/>
          <w:sz w:val="22"/>
          <w:szCs w:val="22"/>
        </w:rPr>
        <w:t>ed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 xml:space="preserve">a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471F5">
        <w:rPr>
          <w:rFonts w:asciiTheme="minorHAnsi" w:hAnsiTheme="minorHAnsi" w:cstheme="minorHAnsi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ng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Faceb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471F5">
        <w:rPr>
          <w:rFonts w:asciiTheme="minorHAns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z w:val="22"/>
          <w:szCs w:val="22"/>
        </w:rPr>
        <w:t>,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and L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471F5">
        <w:rPr>
          <w:rFonts w:asciiTheme="minorHAnsi" w:hAnsiTheme="minorHAnsi" w:cstheme="minorHAnsi"/>
          <w:sz w:val="22"/>
          <w:szCs w:val="22"/>
        </w:rPr>
        <w:t>ed</w:t>
      </w:r>
      <w:r w:rsidRPr="007471F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n;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c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hAnsiTheme="minorHAnsi" w:cstheme="minorHAnsi"/>
          <w:sz w:val="22"/>
          <w:szCs w:val="22"/>
        </w:rPr>
        <w:t>so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hAnsiTheme="minorHAnsi" w:cstheme="minorHAnsi"/>
          <w:sz w:val="22"/>
          <w:szCs w:val="22"/>
        </w:rPr>
        <w:t>t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</w:p>
    <w:p w14:paraId="6F8BAAB5" w14:textId="77777777" w:rsidR="00D631E0" w:rsidRPr="007471F5" w:rsidRDefault="007471F5" w:rsidP="007471F5">
      <w:pPr>
        <w:ind w:left="228"/>
        <w:rPr>
          <w:rFonts w:asciiTheme="minorHAnsi" w:hAnsiTheme="minorHAnsi" w:cstheme="minorHAnsi"/>
          <w:sz w:val="22"/>
          <w:szCs w:val="22"/>
        </w:rPr>
        <w:sectPr w:rsidR="00D631E0" w:rsidRPr="007471F5">
          <w:pgSz w:w="12240" w:h="15840"/>
          <w:pgMar w:top="860" w:right="780" w:bottom="280" w:left="780" w:header="720" w:footer="720" w:gutter="0"/>
          <w:cols w:space="720"/>
        </w:sectPr>
      </w:pPr>
      <w:r w:rsidRPr="007471F5">
        <w:rPr>
          <w:rFonts w:asciiTheme="minorHAnsi" w:hAnsiTheme="minorHAnsi" w:cstheme="minorHAnsi"/>
          <w:b/>
          <w:i/>
          <w:sz w:val="22"/>
          <w:szCs w:val="22"/>
        </w:rPr>
        <w:t>Lang</w:t>
      </w:r>
      <w:r w:rsidRPr="007471F5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7471F5">
        <w:rPr>
          <w:rFonts w:asciiTheme="minorHAnsi" w:hAnsiTheme="minorHAnsi" w:cstheme="minorHAnsi"/>
          <w:b/>
          <w:i/>
          <w:sz w:val="22"/>
          <w:szCs w:val="22"/>
        </w:rPr>
        <w:t>age</w:t>
      </w:r>
      <w:r w:rsidRPr="007471F5">
        <w:rPr>
          <w:rFonts w:asciiTheme="minorHAnsi" w:hAnsiTheme="minorHAnsi" w:cstheme="minorHAnsi"/>
          <w:sz w:val="22"/>
          <w:szCs w:val="22"/>
        </w:rPr>
        <w:t xml:space="preserve">: 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471F5">
        <w:rPr>
          <w:rFonts w:asciiTheme="minorHAnsi" w:hAnsiTheme="minorHAnsi" w:cstheme="minorHAnsi"/>
          <w:sz w:val="22"/>
          <w:szCs w:val="22"/>
        </w:rPr>
        <w:t>orking</w:t>
      </w:r>
      <w:r w:rsidRPr="007471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knowl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dge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z w:val="22"/>
          <w:szCs w:val="22"/>
        </w:rPr>
        <w:t>of 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hAnsiTheme="minorHAnsi" w:cstheme="minorHAnsi"/>
          <w:sz w:val="22"/>
          <w:szCs w:val="22"/>
        </w:rPr>
        <w:t>ri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471F5">
        <w:rPr>
          <w:rFonts w:asciiTheme="minorHAnsi" w:hAnsiTheme="minorHAnsi" w:cstheme="minorHAnsi"/>
          <w:sz w:val="22"/>
          <w:szCs w:val="22"/>
        </w:rPr>
        <w:t xml:space="preserve">n 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471F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471F5">
        <w:rPr>
          <w:rFonts w:asciiTheme="minorHAnsi" w:hAnsiTheme="minorHAnsi" w:cstheme="minorHAnsi"/>
          <w:sz w:val="22"/>
          <w:szCs w:val="22"/>
        </w:rPr>
        <w:t>gn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471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471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471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hAnsiTheme="minorHAnsi" w:cstheme="minorHAnsi"/>
          <w:sz w:val="22"/>
          <w:szCs w:val="22"/>
        </w:rPr>
        <w:t>e</w:t>
      </w:r>
    </w:p>
    <w:p w14:paraId="5C20D943" w14:textId="77777777" w:rsidR="00D631E0" w:rsidRPr="007471F5" w:rsidRDefault="007471F5" w:rsidP="007471F5">
      <w:pPr>
        <w:spacing w:before="79"/>
        <w:ind w:left="2744" w:right="2743"/>
        <w:jc w:val="center"/>
        <w:rPr>
          <w:rFonts w:asciiTheme="minorHAnsi" w:eastAsia="Copperplate Gothic Bold" w:hAnsiTheme="minorHAnsi" w:cstheme="minorHAnsi"/>
          <w:sz w:val="22"/>
          <w:szCs w:val="22"/>
        </w:rPr>
      </w:pPr>
      <w:r w:rsidRPr="007471F5">
        <w:rPr>
          <w:rFonts w:asciiTheme="minorHAnsi" w:hAnsiTheme="minorHAnsi" w:cstheme="minorHAnsi"/>
          <w:sz w:val="22"/>
          <w:szCs w:val="22"/>
        </w:rPr>
        <w:lastRenderedPageBreak/>
        <w:pict w14:anchorId="066B6FF5">
          <v:group id="_x0000_s1026" style="position:absolute;left:0;text-align:left;margin-left:44.45pt;margin-top:50.1pt;width:523.15pt;height:21.35pt;z-index:-251649024;mso-position-horizontal-relative:page;mso-position-vertical-relative:page" coordorigin="889,1002" coordsize="10463,427">
            <v:shape id="_x0000_s1030" style="position:absolute;left:900;top:1013;width:10442;height:0" coordorigin="900,1013" coordsize="10442,0" path="m900,1013r10442,e" filled="f" strokeweight=".58pt">
              <v:path arrowok="t"/>
            </v:shape>
            <v:shape id="_x0000_s1029" style="position:absolute;left:900;top:1418;width:10442;height:0" coordorigin="900,1418" coordsize="10442,0" path="m900,1418r10442,e" filled="f" strokeweight=".58pt">
              <v:path arrowok="t"/>
            </v:shape>
            <v:shape id="_x0000_s1028" style="position:absolute;left:895;top:1008;width:0;height:415" coordorigin="895,1008" coordsize="0,415" path="m895,1008r,415e" filled="f" strokeweight=".58pt">
              <v:path arrowok="t"/>
            </v:shape>
            <v:shape id="_x0000_s1027" style="position:absolute;left:11347;top:1008;width:0;height:415" coordorigin="11347,1008" coordsize="0,415" path="m11347,1008r,415e" filled="f" strokeweight=".58pt">
              <v:path arrowok="t"/>
            </v:shape>
            <w10:wrap anchorx="page" anchory="page"/>
          </v:group>
        </w:pict>
      </w:r>
      <w:r w:rsidRPr="007471F5">
        <w:rPr>
          <w:rFonts w:asciiTheme="minorHAnsi" w:eastAsia="Copperplate Gothic Bold" w:hAnsiTheme="minorHAnsi" w:cstheme="minorHAnsi"/>
          <w:color w:val="6F2F9F"/>
          <w:spacing w:val="2"/>
          <w:sz w:val="22"/>
          <w:szCs w:val="22"/>
        </w:rPr>
        <w:t>S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AM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P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LE</w:t>
      </w:r>
      <w:r w:rsidRPr="007471F5">
        <w:rPr>
          <w:rFonts w:asciiTheme="minorHAnsi" w:eastAsia="Copperplate Gothic Bold" w:hAnsiTheme="minorHAnsi" w:cstheme="minorHAnsi"/>
          <w:color w:val="6F2F9F"/>
          <w:spacing w:val="-12"/>
          <w:sz w:val="22"/>
          <w:szCs w:val="22"/>
        </w:rPr>
        <w:t xml:space="preserve"> 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S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sz w:val="22"/>
          <w:szCs w:val="22"/>
        </w:rPr>
        <w:t>C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IEN</w:t>
      </w:r>
      <w:r w:rsidRPr="007471F5">
        <w:rPr>
          <w:rFonts w:asciiTheme="minorHAnsi" w:eastAsia="Copperplate Gothic Bold" w:hAnsiTheme="minorHAnsi" w:cstheme="minorHAnsi"/>
          <w:color w:val="6F2F9F"/>
          <w:spacing w:val="4"/>
          <w:sz w:val="22"/>
          <w:szCs w:val="22"/>
        </w:rPr>
        <w:t>C</w:t>
      </w:r>
      <w:r w:rsidRPr="007471F5">
        <w:rPr>
          <w:rFonts w:asciiTheme="minorHAnsi" w:eastAsia="Copperplate Gothic Bold" w:hAnsiTheme="minorHAnsi" w:cstheme="minorHAnsi"/>
          <w:color w:val="6F2F9F"/>
          <w:sz w:val="22"/>
          <w:szCs w:val="22"/>
        </w:rPr>
        <w:t>E</w:t>
      </w:r>
      <w:r w:rsidRPr="007471F5">
        <w:rPr>
          <w:rFonts w:asciiTheme="minorHAnsi" w:eastAsia="Copperplate Gothic Bold" w:hAnsiTheme="minorHAnsi" w:cstheme="minorHAnsi"/>
          <w:color w:val="6F2F9F"/>
          <w:spacing w:val="-16"/>
          <w:sz w:val="22"/>
          <w:szCs w:val="22"/>
        </w:rPr>
        <w:t xml:space="preserve"> 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w w:val="99"/>
          <w:sz w:val="22"/>
          <w:szCs w:val="22"/>
        </w:rPr>
        <w:t>R</w:t>
      </w:r>
      <w:r w:rsidRPr="007471F5">
        <w:rPr>
          <w:rFonts w:asciiTheme="minorHAnsi" w:eastAsia="Copperplate Gothic Bold" w:hAnsiTheme="minorHAnsi" w:cstheme="minorHAnsi"/>
          <w:color w:val="6F2F9F"/>
          <w:w w:val="99"/>
          <w:sz w:val="22"/>
          <w:szCs w:val="22"/>
        </w:rPr>
        <w:t>ES</w:t>
      </w:r>
      <w:r w:rsidRPr="007471F5">
        <w:rPr>
          <w:rFonts w:asciiTheme="minorHAnsi" w:eastAsia="Copperplate Gothic Bold" w:hAnsiTheme="minorHAnsi" w:cstheme="minorHAnsi"/>
          <w:color w:val="6F2F9F"/>
          <w:spacing w:val="1"/>
          <w:w w:val="99"/>
          <w:sz w:val="22"/>
          <w:szCs w:val="22"/>
        </w:rPr>
        <w:t>U</w:t>
      </w:r>
      <w:r w:rsidRPr="007471F5">
        <w:rPr>
          <w:rFonts w:asciiTheme="minorHAnsi" w:eastAsia="Copperplate Gothic Bold" w:hAnsiTheme="minorHAnsi" w:cstheme="minorHAnsi"/>
          <w:color w:val="6F2F9F"/>
          <w:spacing w:val="3"/>
          <w:w w:val="99"/>
          <w:sz w:val="22"/>
          <w:szCs w:val="22"/>
        </w:rPr>
        <w:t>M</w:t>
      </w:r>
      <w:r w:rsidRPr="007471F5">
        <w:rPr>
          <w:rFonts w:asciiTheme="minorHAnsi" w:eastAsia="Copperplate Gothic Bold" w:hAnsiTheme="minorHAnsi" w:cstheme="minorHAnsi"/>
          <w:color w:val="6F2F9F"/>
          <w:w w:val="99"/>
          <w:sz w:val="22"/>
          <w:szCs w:val="22"/>
        </w:rPr>
        <w:t>E</w:t>
      </w:r>
    </w:p>
    <w:p w14:paraId="733BD4C0" w14:textId="77777777" w:rsidR="00D631E0" w:rsidRPr="007471F5" w:rsidRDefault="007471F5" w:rsidP="007471F5">
      <w:pPr>
        <w:spacing w:before="23"/>
        <w:ind w:left="4318" w:right="431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J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</w:p>
    <w:p w14:paraId="595DBBCA" w14:textId="77777777" w:rsidR="00D631E0" w:rsidRPr="007471F5" w:rsidRDefault="007471F5" w:rsidP="007471F5">
      <w:pPr>
        <w:ind w:left="1373" w:right="13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1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3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rk 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Av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.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dg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T 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6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6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4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;</w:t>
      </w:r>
      <w:r w:rsidRPr="007471F5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03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-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3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3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3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; </w:t>
      </w:r>
      <w:r w:rsidRPr="007471F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ja</w:t>
      </w:r>
      <w:r w:rsidRPr="007471F5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hyperlink r:id="rId10">
        <w:r w:rsidRPr="007471F5">
          <w:rPr>
            <w:rFonts w:asciiTheme="minorHAnsi" w:eastAsia="Calibri" w:hAnsiTheme="minorHAnsi" w:cstheme="minorHAnsi"/>
            <w:b/>
            <w:i/>
            <w:sz w:val="22"/>
            <w:szCs w:val="22"/>
          </w:rPr>
          <w:t>es</w:t>
        </w:r>
        <w:r w:rsidRPr="007471F5">
          <w:rPr>
            <w:rFonts w:asciiTheme="minorHAnsi" w:eastAsia="Calibri" w:hAnsiTheme="minorHAnsi" w:cstheme="minorHAnsi"/>
            <w:b/>
            <w:i/>
            <w:spacing w:val="1"/>
            <w:sz w:val="22"/>
            <w:szCs w:val="22"/>
          </w:rPr>
          <w:t>.</w:t>
        </w:r>
        <w:r w:rsidRPr="007471F5">
          <w:rPr>
            <w:rFonts w:asciiTheme="minorHAnsi" w:eastAsia="Calibri" w:hAnsiTheme="minorHAnsi" w:cstheme="minorHAnsi"/>
            <w:b/>
            <w:i/>
            <w:spacing w:val="-1"/>
            <w:sz w:val="22"/>
            <w:szCs w:val="22"/>
          </w:rPr>
          <w:t>doug</w:t>
        </w:r>
        <w:r w:rsidRPr="007471F5">
          <w:rPr>
            <w:rFonts w:asciiTheme="minorHAnsi" w:eastAsia="Calibri" w:hAnsiTheme="minorHAnsi" w:cstheme="minorHAnsi"/>
            <w:b/>
            <w:i/>
            <w:spacing w:val="1"/>
            <w:sz w:val="22"/>
            <w:szCs w:val="22"/>
          </w:rPr>
          <w:t>l</w:t>
        </w:r>
        <w:r w:rsidRPr="007471F5">
          <w:rPr>
            <w:rFonts w:asciiTheme="minorHAnsi" w:eastAsia="Calibri" w:hAnsiTheme="minorHAnsi" w:cstheme="minorHAnsi"/>
            <w:b/>
            <w:i/>
            <w:spacing w:val="-1"/>
            <w:sz w:val="22"/>
            <w:szCs w:val="22"/>
          </w:rPr>
          <w:t>a</w:t>
        </w:r>
        <w:r w:rsidRPr="007471F5">
          <w:rPr>
            <w:rFonts w:asciiTheme="minorHAnsi" w:eastAsia="Calibri" w:hAnsiTheme="minorHAnsi" w:cstheme="minorHAnsi"/>
            <w:b/>
            <w:i/>
            <w:spacing w:val="-2"/>
            <w:sz w:val="22"/>
            <w:szCs w:val="22"/>
          </w:rPr>
          <w:t>s</w:t>
        </w:r>
        <w:r w:rsidRPr="007471F5">
          <w:rPr>
            <w:rFonts w:asciiTheme="minorHAnsi" w:eastAsia="Calibri" w:hAnsiTheme="minorHAnsi" w:cstheme="minorHAnsi"/>
            <w:b/>
            <w:i/>
            <w:sz w:val="22"/>
            <w:szCs w:val="22"/>
          </w:rPr>
          <w:t>@m</w:t>
        </w:r>
        <w:r w:rsidRPr="007471F5">
          <w:rPr>
            <w:rFonts w:asciiTheme="minorHAnsi" w:eastAsia="Calibri" w:hAnsiTheme="minorHAnsi" w:cstheme="minorHAnsi"/>
            <w:b/>
            <w:i/>
            <w:spacing w:val="-3"/>
            <w:sz w:val="22"/>
            <w:szCs w:val="22"/>
          </w:rPr>
          <w:t>y</w:t>
        </w:r>
        <w:r w:rsidRPr="007471F5">
          <w:rPr>
            <w:rFonts w:asciiTheme="minorHAnsi" w:eastAsia="Calibri" w:hAnsiTheme="minorHAnsi" w:cstheme="minorHAnsi"/>
            <w:b/>
            <w:i/>
            <w:spacing w:val="1"/>
            <w:sz w:val="22"/>
            <w:szCs w:val="22"/>
          </w:rPr>
          <w:t>.</w:t>
        </w:r>
        <w:r w:rsidRPr="007471F5">
          <w:rPr>
            <w:rFonts w:asciiTheme="minorHAnsi" w:eastAsia="Calibri" w:hAnsiTheme="minorHAnsi" w:cstheme="minorHAnsi"/>
            <w:b/>
            <w:i/>
            <w:spacing w:val="-1"/>
            <w:sz w:val="22"/>
            <w:szCs w:val="22"/>
          </w:rPr>
          <w:t>b</w:t>
        </w:r>
        <w:r w:rsidRPr="007471F5">
          <w:rPr>
            <w:rFonts w:asciiTheme="minorHAnsi" w:eastAsia="Calibri" w:hAnsiTheme="minorHAnsi" w:cstheme="minorHAnsi"/>
            <w:b/>
            <w:i/>
            <w:sz w:val="22"/>
            <w:szCs w:val="22"/>
          </w:rPr>
          <w:t>r</w:t>
        </w:r>
        <w:r w:rsidRPr="007471F5">
          <w:rPr>
            <w:rFonts w:asciiTheme="minorHAnsi" w:eastAsia="Calibri" w:hAnsiTheme="minorHAnsi" w:cstheme="minorHAnsi"/>
            <w:b/>
            <w:i/>
            <w:spacing w:val="1"/>
            <w:sz w:val="22"/>
            <w:szCs w:val="22"/>
          </w:rPr>
          <w:t>i</w:t>
        </w:r>
        <w:r w:rsidRPr="007471F5">
          <w:rPr>
            <w:rFonts w:asciiTheme="minorHAnsi" w:eastAsia="Calibri" w:hAnsiTheme="minorHAnsi" w:cstheme="minorHAnsi"/>
            <w:b/>
            <w:i/>
            <w:spacing w:val="-1"/>
            <w:sz w:val="22"/>
            <w:szCs w:val="22"/>
          </w:rPr>
          <w:t>dg</w:t>
        </w:r>
        <w:r w:rsidRPr="007471F5">
          <w:rPr>
            <w:rFonts w:asciiTheme="minorHAnsi" w:eastAsia="Calibri" w:hAnsiTheme="minorHAnsi" w:cstheme="minorHAnsi"/>
            <w:b/>
            <w:i/>
            <w:sz w:val="22"/>
            <w:szCs w:val="22"/>
          </w:rPr>
          <w:t>e</w:t>
        </w:r>
        <w:r w:rsidRPr="007471F5">
          <w:rPr>
            <w:rFonts w:asciiTheme="minorHAnsi" w:eastAsia="Calibri" w:hAnsiTheme="minorHAnsi" w:cstheme="minorHAnsi"/>
            <w:b/>
            <w:i/>
            <w:spacing w:val="-2"/>
            <w:sz w:val="22"/>
            <w:szCs w:val="22"/>
          </w:rPr>
          <w:t>p</w:t>
        </w:r>
        <w:r w:rsidRPr="007471F5">
          <w:rPr>
            <w:rFonts w:asciiTheme="minorHAnsi" w:eastAsia="Calibri" w:hAnsiTheme="minorHAnsi" w:cstheme="minorHAnsi"/>
            <w:b/>
            <w:i/>
            <w:spacing w:val="-1"/>
            <w:sz w:val="22"/>
            <w:szCs w:val="22"/>
          </w:rPr>
          <w:t>o</w:t>
        </w:r>
        <w:r w:rsidRPr="007471F5">
          <w:rPr>
            <w:rFonts w:asciiTheme="minorHAnsi" w:eastAsia="Calibri" w:hAnsiTheme="minorHAnsi" w:cstheme="minorHAnsi"/>
            <w:b/>
            <w:i/>
            <w:spacing w:val="-2"/>
            <w:sz w:val="22"/>
            <w:szCs w:val="22"/>
          </w:rPr>
          <w:t>r</w:t>
        </w:r>
        <w:r w:rsidRPr="007471F5">
          <w:rPr>
            <w:rFonts w:asciiTheme="minorHAnsi" w:eastAsia="Calibri" w:hAnsiTheme="minorHAnsi" w:cstheme="minorHAnsi"/>
            <w:b/>
            <w:i/>
            <w:spacing w:val="1"/>
            <w:sz w:val="22"/>
            <w:szCs w:val="22"/>
          </w:rPr>
          <w:t>t</w:t>
        </w:r>
        <w:r w:rsidRPr="007471F5">
          <w:rPr>
            <w:rFonts w:asciiTheme="minorHAnsi" w:eastAsia="Calibri" w:hAnsiTheme="minorHAnsi" w:cstheme="minorHAnsi"/>
            <w:b/>
            <w:i/>
            <w:spacing w:val="-1"/>
            <w:sz w:val="22"/>
            <w:szCs w:val="22"/>
          </w:rPr>
          <w:t>.</w:t>
        </w:r>
        <w:r w:rsidRPr="007471F5">
          <w:rPr>
            <w:rFonts w:asciiTheme="minorHAnsi" w:eastAsia="Calibri" w:hAnsiTheme="minorHAnsi" w:cstheme="minorHAnsi"/>
            <w:b/>
            <w:i/>
            <w:sz w:val="22"/>
            <w:szCs w:val="22"/>
          </w:rPr>
          <w:t>e</w:t>
        </w:r>
        <w:r w:rsidRPr="007471F5">
          <w:rPr>
            <w:rFonts w:asciiTheme="minorHAnsi" w:eastAsia="Calibri" w:hAnsiTheme="minorHAnsi" w:cstheme="minorHAnsi"/>
            <w:b/>
            <w:i/>
            <w:spacing w:val="-2"/>
            <w:sz w:val="22"/>
            <w:szCs w:val="22"/>
          </w:rPr>
          <w:t>d</w:t>
        </w:r>
        <w:r w:rsidRPr="007471F5">
          <w:rPr>
            <w:rFonts w:asciiTheme="minorHAnsi" w:eastAsia="Calibri" w:hAnsiTheme="minorHAnsi" w:cstheme="minorHAnsi"/>
            <w:b/>
            <w:i/>
            <w:sz w:val="22"/>
            <w:szCs w:val="22"/>
          </w:rPr>
          <w:t>u</w:t>
        </w:r>
      </w:hyperlink>
    </w:p>
    <w:p w14:paraId="7BFA1FE7" w14:textId="77777777" w:rsidR="00D631E0" w:rsidRPr="007471F5" w:rsidRDefault="00D631E0" w:rsidP="007471F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5A6D3DC" w14:textId="77777777" w:rsidR="00D631E0" w:rsidRPr="007471F5" w:rsidRDefault="007471F5" w:rsidP="007471F5">
      <w:pPr>
        <w:ind w:left="108" w:right="942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Ed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u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ca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t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</w:t>
      </w:r>
    </w:p>
    <w:p w14:paraId="2C1A6AFA" w14:textId="77777777" w:rsidR="00D631E0" w:rsidRPr="007471F5" w:rsidRDefault="007471F5" w:rsidP="007471F5">
      <w:pPr>
        <w:ind w:left="108" w:right="7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y of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ep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and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en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7471F5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ep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T BS in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Chem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istr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in B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</w:t>
      </w:r>
      <w:r w:rsidRPr="007471F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Ex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ec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ed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xx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: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3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7471F5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0C86BA50" w14:textId="77777777" w:rsidR="00D631E0" w:rsidRPr="007471F5" w:rsidRDefault="00D631E0" w:rsidP="007471F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7A63919" w14:textId="77777777" w:rsidR="00D631E0" w:rsidRPr="007471F5" w:rsidRDefault="007471F5" w:rsidP="007471F5">
      <w:pPr>
        <w:ind w:left="108" w:right="892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H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r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s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/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>A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w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r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d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</w:t>
      </w:r>
    </w:p>
    <w:p w14:paraId="2EE94A1A" w14:textId="77777777" w:rsidR="00D631E0" w:rsidRPr="007471F5" w:rsidRDefault="007471F5" w:rsidP="007471F5">
      <w:pPr>
        <w:ind w:left="108" w:right="155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Ac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de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ean’s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Li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8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ecu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ive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;</w:t>
      </w:r>
      <w:r w:rsidRPr="007471F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y of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z w:val="22"/>
          <w:szCs w:val="22"/>
        </w:rPr>
        <w:t>ri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7471F5">
        <w:rPr>
          <w:rFonts w:asciiTheme="minorHAnsi" w:eastAsia="Calibri" w:hAnsiTheme="minorHAnsi" w:cstheme="minorHAnsi"/>
          <w:sz w:val="22"/>
          <w:szCs w:val="22"/>
        </w:rPr>
        <w:t>ep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de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ic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p, 4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46CC8F00" w14:textId="77777777" w:rsidR="00D631E0" w:rsidRPr="007471F5" w:rsidRDefault="00D631E0" w:rsidP="007471F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096DEC0" w14:textId="77777777" w:rsidR="00D631E0" w:rsidRPr="007471F5" w:rsidRDefault="007471F5" w:rsidP="007471F5">
      <w:pPr>
        <w:ind w:left="108" w:right="680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R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l</w:t>
      </w:r>
      <w:r w:rsidRPr="007471F5">
        <w:rPr>
          <w:rFonts w:asciiTheme="minorHAnsi" w:eastAsia="Calibri" w:hAnsiTheme="minorHAnsi" w:cstheme="minorHAnsi"/>
          <w:b/>
          <w:spacing w:val="-4"/>
          <w:sz w:val="22"/>
          <w:szCs w:val="22"/>
          <w:u w:val="single" w:color="000000"/>
        </w:rPr>
        <w:t>a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d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u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w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rk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a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nd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ch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>a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l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k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ll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</w:t>
      </w:r>
    </w:p>
    <w:p w14:paraId="26EC26DF" w14:textId="77777777" w:rsidR="00D631E0" w:rsidRPr="007471F5" w:rsidRDefault="007471F5" w:rsidP="007471F5">
      <w:pPr>
        <w:spacing w:before="6"/>
        <w:ind w:left="108" w:right="209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Chem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ri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cs</w:t>
      </w:r>
      <w:r w:rsidRPr="007471F5">
        <w:rPr>
          <w:rFonts w:asciiTheme="minorHAnsi" w:eastAsia="Calibri" w:hAnsiTheme="minorHAnsi" w:cstheme="minorHAnsi"/>
          <w:sz w:val="22"/>
          <w:szCs w:val="22"/>
        </w:rPr>
        <w:t>/Co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l Che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hy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al C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em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ry,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nos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en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e,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Chem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afe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C9BF88D" w14:textId="77777777" w:rsidR="00D631E0" w:rsidRPr="007471F5" w:rsidRDefault="007471F5" w:rsidP="007471F5">
      <w:pPr>
        <w:spacing w:before="4"/>
        <w:ind w:left="108" w:right="364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en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if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ru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n: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-M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uo</w:t>
      </w:r>
      <w:r w:rsidRPr="007471F5">
        <w:rPr>
          <w:rFonts w:asciiTheme="minorHAnsi" w:eastAsia="Calibri" w:hAnsiTheme="minorHAnsi" w:cstheme="minorHAnsi"/>
          <w:sz w:val="22"/>
          <w:szCs w:val="22"/>
        </w:rPr>
        <w:t>res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ence,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R,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IR,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169B1443" w14:textId="77777777" w:rsidR="00D631E0" w:rsidRPr="007471F5" w:rsidRDefault="007471F5" w:rsidP="007471F5">
      <w:pPr>
        <w:spacing w:before="7"/>
        <w:ind w:left="108" w:right="313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ware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and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7471F5">
        <w:rPr>
          <w:rFonts w:asciiTheme="minorHAnsi" w:eastAsia="Calibri" w:hAnsiTheme="minorHAnsi" w:cstheme="minorHAnsi"/>
          <w:sz w:val="22"/>
          <w:szCs w:val="22"/>
        </w:rPr>
        <w:t>ra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La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7471F5">
        <w:rPr>
          <w:rFonts w:asciiTheme="minorHAnsi" w:eastAsia="Calibri" w:hAnsiTheme="minorHAnsi" w:cstheme="minorHAnsi"/>
          <w:sz w:val="22"/>
          <w:szCs w:val="22"/>
        </w:rPr>
        <w:t>es: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em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raw,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MS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Offi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e,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Chem,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+</w:t>
      </w:r>
      <w:r w:rsidRPr="007471F5">
        <w:rPr>
          <w:rFonts w:asciiTheme="minorHAnsi" w:eastAsia="Calibri" w:hAnsiTheme="minorHAnsi" w:cstheme="minorHAnsi"/>
          <w:sz w:val="22"/>
          <w:szCs w:val="22"/>
        </w:rPr>
        <w:t>+</w:t>
      </w:r>
    </w:p>
    <w:p w14:paraId="56651C6A" w14:textId="77777777" w:rsidR="00D631E0" w:rsidRPr="007471F5" w:rsidRDefault="00D631E0" w:rsidP="007471F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FFFF2AF" w14:textId="77777777" w:rsidR="00D631E0" w:rsidRPr="007471F5" w:rsidRDefault="007471F5" w:rsidP="007471F5">
      <w:pPr>
        <w:ind w:left="108" w:right="850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R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ea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rch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Ex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pe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>r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nce</w:t>
      </w:r>
    </w:p>
    <w:p w14:paraId="190E1E29" w14:textId="77777777" w:rsidR="00D631E0" w:rsidRPr="007471F5" w:rsidRDefault="007471F5" w:rsidP="007471F5">
      <w:pPr>
        <w:ind w:left="108" w:right="10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ni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sit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 xml:space="preserve">of 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dge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rt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7471F5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J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xx-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4DA7C4AA" w14:textId="77777777" w:rsidR="00D631E0" w:rsidRPr="007471F5" w:rsidRDefault="007471F5" w:rsidP="007471F5">
      <w:pPr>
        <w:ind w:left="108" w:right="806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Advi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7471F5">
        <w:rPr>
          <w:rFonts w:asciiTheme="minorHAnsi" w:eastAsia="Calibri" w:hAnsiTheme="minorHAnsi" w:cstheme="minorHAnsi"/>
          <w:sz w:val="22"/>
          <w:szCs w:val="22"/>
        </w:rPr>
        <w:t>r: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Dr.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em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8308952" w14:textId="77777777" w:rsidR="00D631E0" w:rsidRPr="007471F5" w:rsidRDefault="007471F5" w:rsidP="007471F5">
      <w:pPr>
        <w:spacing w:before="4"/>
        <w:ind w:left="108" w:right="86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ed a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y of 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em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com</w:t>
      </w:r>
      <w:r w:rsidRPr="007471F5">
        <w:rPr>
          <w:rFonts w:asciiTheme="minorHAnsi" w:eastAsia="Calibri" w:hAnsiTheme="minorHAnsi" w:cstheme="minorHAnsi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nen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osm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pro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izi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hu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an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non</w:t>
      </w:r>
      <w:r w:rsidRPr="007471F5">
        <w:rPr>
          <w:rFonts w:asciiTheme="minorHAnsi" w:eastAsia="Calibri" w:hAnsiTheme="minorHAnsi" w:cstheme="minorHAnsi"/>
          <w:sz w:val="22"/>
          <w:szCs w:val="22"/>
        </w:rPr>
        <w:t>-h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7471F5">
        <w:rPr>
          <w:rFonts w:asciiTheme="minorHAnsi" w:eastAsia="Calibri" w:hAnsiTheme="minorHAnsi" w:cstheme="minorHAnsi"/>
          <w:sz w:val="22"/>
          <w:szCs w:val="22"/>
        </w:rPr>
        <w:t>an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z w:val="22"/>
          <w:szCs w:val="22"/>
        </w:rPr>
        <w:t>jec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910E748" w14:textId="77777777" w:rsidR="00D631E0" w:rsidRPr="007471F5" w:rsidRDefault="007471F5" w:rsidP="007471F5">
      <w:pPr>
        <w:tabs>
          <w:tab w:val="left" w:pos="460"/>
        </w:tabs>
        <w:spacing w:before="13"/>
        <w:ind w:left="468" w:right="76" w:hanging="360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471F5">
        <w:rPr>
          <w:rFonts w:asciiTheme="minorHAnsi" w:eastAsia="Segoe MDL2 Assets" w:hAnsiTheme="minorHAnsi" w:cstheme="minorHAnsi"/>
          <w:sz w:val="22"/>
          <w:szCs w:val="22"/>
        </w:rPr>
        <w:tab/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ded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5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% of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7471F5">
        <w:rPr>
          <w:rFonts w:asciiTheme="minorHAnsi" w:eastAsia="Calibri" w:hAnsiTheme="minorHAnsi" w:cstheme="minorHAnsi"/>
          <w:sz w:val="22"/>
          <w:szCs w:val="22"/>
        </w:rPr>
        <w:t>es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ed 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ng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dehy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had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on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der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-h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7471F5">
        <w:rPr>
          <w:rFonts w:asciiTheme="minorHAnsi" w:eastAsia="Calibri" w:hAnsiTheme="minorHAnsi" w:cstheme="minorHAnsi"/>
          <w:sz w:val="22"/>
          <w:szCs w:val="22"/>
        </w:rPr>
        <w:t>an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z w:val="22"/>
          <w:szCs w:val="22"/>
        </w:rPr>
        <w:t>j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y.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es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7471F5">
        <w:rPr>
          <w:rFonts w:asciiTheme="minorHAnsi" w:eastAsia="Calibri" w:hAnsiTheme="minorHAnsi" w:cstheme="minorHAnsi"/>
          <w:sz w:val="22"/>
          <w:szCs w:val="22"/>
        </w:rPr>
        <w:t>ec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pro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wi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ut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7471F5">
        <w:rPr>
          <w:rFonts w:asciiTheme="minorHAnsi" w:eastAsia="Calibri" w:hAnsiTheme="minorHAnsi" w:cstheme="minorHAnsi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em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nd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7471F5">
        <w:rPr>
          <w:rFonts w:asciiTheme="minorHAnsi" w:eastAsia="Calibri" w:hAnsiTheme="minorHAnsi" w:cstheme="minorHAnsi"/>
          <w:sz w:val="22"/>
          <w:szCs w:val="22"/>
        </w:rPr>
        <w:t>ec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7471F5">
        <w:rPr>
          <w:rFonts w:asciiTheme="minorHAnsi" w:eastAsia="Calibri" w:hAnsiTheme="minorHAnsi" w:cstheme="minorHAnsi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ay 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z w:val="22"/>
          <w:szCs w:val="22"/>
        </w:rPr>
        <w:t>ehavi</w:t>
      </w:r>
      <w:r w:rsidRPr="007471F5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8857C7D" w14:textId="77777777" w:rsidR="00D631E0" w:rsidRPr="007471F5" w:rsidRDefault="00D631E0" w:rsidP="007471F5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4059E41" w14:textId="77777777" w:rsidR="00D631E0" w:rsidRPr="007471F5" w:rsidRDefault="007471F5" w:rsidP="007471F5">
      <w:pPr>
        <w:ind w:left="108" w:right="760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u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b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l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ca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t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ns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a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nd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Pr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nt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>a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io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ns</w:t>
      </w:r>
    </w:p>
    <w:p w14:paraId="3694EB19" w14:textId="77777777" w:rsidR="00D631E0" w:rsidRPr="007471F5" w:rsidRDefault="007471F5" w:rsidP="007471F5">
      <w:pPr>
        <w:ind w:left="108" w:right="13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i/>
          <w:sz w:val="22"/>
          <w:szCs w:val="22"/>
        </w:rPr>
        <w:t>“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 xml:space="preserve">n of </w:t>
      </w:r>
      <w:r w:rsidRPr="007471F5">
        <w:rPr>
          <w:rFonts w:asciiTheme="minorHAnsi" w:eastAsia="Calibri" w:hAnsiTheme="minorHAnsi" w:cstheme="minorHAnsi"/>
          <w:i/>
          <w:spacing w:val="-3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ercu</w:t>
      </w:r>
      <w:r w:rsidRPr="007471F5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t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he Hu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Ri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 xml:space="preserve">er 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nd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ng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nd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 xml:space="preserve">” 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as</w:t>
      </w:r>
      <w:r w:rsidRPr="007471F5">
        <w:rPr>
          <w:rFonts w:asciiTheme="minorHAnsi" w:eastAsia="Calibri" w:hAnsiTheme="minorHAnsi" w:cstheme="minorHAnsi"/>
          <w:sz w:val="22"/>
          <w:szCs w:val="22"/>
        </w:rPr>
        <w:t>, J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es;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he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y.</w:t>
      </w:r>
    </w:p>
    <w:p w14:paraId="0A0BDC80" w14:textId="77777777" w:rsidR="00D631E0" w:rsidRPr="007471F5" w:rsidRDefault="007471F5" w:rsidP="007471F5">
      <w:pPr>
        <w:ind w:left="108" w:right="482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i/>
          <w:sz w:val="22"/>
          <w:szCs w:val="22"/>
        </w:rPr>
        <w:t>Jo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al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of t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 xml:space="preserve">e 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471F5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an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ical</w:t>
      </w:r>
      <w:r w:rsidRPr="007471F5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ie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(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J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)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l.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7471F5">
        <w:rPr>
          <w:rFonts w:asciiTheme="minorHAnsi" w:eastAsia="Calibri" w:hAnsiTheme="minorHAnsi" w:cstheme="minorHAnsi"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7471F5">
        <w:rPr>
          <w:rFonts w:asciiTheme="minorHAnsi" w:eastAsia="Calibri" w:hAnsiTheme="minorHAnsi" w:cstheme="minorHAnsi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7471F5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416D9BE" w14:textId="77777777" w:rsidR="00D631E0" w:rsidRPr="007471F5" w:rsidRDefault="00D631E0" w:rsidP="007471F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BAC0D2F" w14:textId="77777777" w:rsidR="00D631E0" w:rsidRPr="007471F5" w:rsidRDefault="007471F5" w:rsidP="007471F5">
      <w:pPr>
        <w:ind w:left="108" w:right="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y of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ep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de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ra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ese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rch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Day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7471F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April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1282C900" w14:textId="77777777" w:rsidR="00D631E0" w:rsidRPr="007471F5" w:rsidRDefault="00D631E0" w:rsidP="007471F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E65C178" w14:textId="77777777" w:rsidR="00D631E0" w:rsidRPr="007471F5" w:rsidRDefault="007471F5" w:rsidP="007471F5">
      <w:pPr>
        <w:ind w:left="108" w:right="11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ACS 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ec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ut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ec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ese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rch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nfe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ence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7471F5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60BBE279" w14:textId="77777777" w:rsidR="00D631E0" w:rsidRPr="007471F5" w:rsidRDefault="00D631E0" w:rsidP="007471F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2EC198B" w14:textId="77777777" w:rsidR="00D631E0" w:rsidRPr="007471F5" w:rsidRDefault="007471F5" w:rsidP="007471F5">
      <w:pPr>
        <w:ind w:left="108" w:right="881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W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rk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Ex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pe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rie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ce</w:t>
      </w:r>
    </w:p>
    <w:p w14:paraId="569CBE50" w14:textId="77777777" w:rsidR="00D631E0" w:rsidRPr="007471F5" w:rsidRDefault="007471F5" w:rsidP="007471F5">
      <w:pPr>
        <w:ind w:left="108" w:right="9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ni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sit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 xml:space="preserve">of 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dge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7471F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7471F5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ep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63DF494" w14:textId="77777777" w:rsidR="00D631E0" w:rsidRPr="007471F5" w:rsidRDefault="007471F5" w:rsidP="007471F5">
      <w:pPr>
        <w:ind w:left="108" w:right="9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lastRenderedPageBreak/>
        <w:t>O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n Le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 xml:space="preserve">for 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Year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</w:t>
      </w:r>
      <w:r w:rsidRPr="007471F5">
        <w:rPr>
          <w:rFonts w:asciiTheme="minorHAnsi" w:eastAsia="Calibri" w:hAnsiTheme="minorHAnsi" w:cstheme="minorHAnsi"/>
          <w:i/>
          <w:spacing w:val="25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.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7471F5">
        <w:rPr>
          <w:rFonts w:asciiTheme="minorHAnsi" w:eastAsia="Calibri" w:hAnsiTheme="minorHAnsi" w:cstheme="minorHAnsi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7471F5">
        <w:rPr>
          <w:rFonts w:asciiTheme="minorHAnsi" w:eastAsia="Calibri" w:hAnsiTheme="minorHAnsi" w:cstheme="minorHAnsi"/>
          <w:sz w:val="22"/>
          <w:szCs w:val="22"/>
        </w:rPr>
        <w:t>-M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y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21DCB2BA" w14:textId="77777777" w:rsidR="00D631E0" w:rsidRPr="007471F5" w:rsidRDefault="007471F5" w:rsidP="007471F5">
      <w:pPr>
        <w:spacing w:before="6"/>
        <w:ind w:left="108" w:right="424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up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uss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ns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and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7471F5">
        <w:rPr>
          <w:rFonts w:asciiTheme="minorHAnsi" w:eastAsia="Calibri" w:hAnsiTheme="minorHAnsi" w:cstheme="minorHAnsi"/>
          <w:sz w:val="22"/>
          <w:szCs w:val="22"/>
        </w:rPr>
        <w:t>ivi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ies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hm</w:t>
      </w:r>
      <w:r w:rsidRPr="007471F5">
        <w:rPr>
          <w:rFonts w:asciiTheme="minorHAnsi" w:eastAsia="Calibri" w:hAnsiTheme="minorHAnsi" w:cstheme="minorHAnsi"/>
          <w:sz w:val="22"/>
          <w:szCs w:val="22"/>
        </w:rPr>
        <w:t>an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rie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AC13EB2" w14:textId="77777777" w:rsidR="00D631E0" w:rsidRPr="007471F5" w:rsidRDefault="007471F5" w:rsidP="007471F5">
      <w:pPr>
        <w:spacing w:before="4"/>
        <w:ind w:left="108" w:right="47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7471F5">
        <w:rPr>
          <w:rFonts w:asciiTheme="minorHAnsi" w:eastAsia="Calibri" w:hAnsiTheme="minorHAnsi" w:cstheme="minorHAnsi"/>
          <w:sz w:val="22"/>
          <w:szCs w:val="22"/>
        </w:rPr>
        <w:t>urs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of c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ege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ren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and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st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28F042F" w14:textId="77777777" w:rsidR="00D631E0" w:rsidRPr="007471F5" w:rsidRDefault="007471F5" w:rsidP="007471F5">
      <w:pPr>
        <w:spacing w:before="6"/>
        <w:ind w:left="108" w:right="394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7471F5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ito</w:t>
      </w:r>
      <w:r w:rsidRPr="007471F5">
        <w:rPr>
          <w:rFonts w:asciiTheme="minorHAnsi" w:eastAsia="Calibri" w:hAnsiTheme="minorHAnsi" w:cstheme="minorHAnsi"/>
          <w:sz w:val="22"/>
          <w:szCs w:val="22"/>
        </w:rPr>
        <w:t>red beh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z w:val="22"/>
          <w:szCs w:val="22"/>
        </w:rPr>
        <w:t>vi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and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ura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ed 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 wi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h fel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hm</w:t>
      </w:r>
      <w:r w:rsidRPr="007471F5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53A070E4" w14:textId="77777777" w:rsidR="00D631E0" w:rsidRPr="007471F5" w:rsidRDefault="00D631E0" w:rsidP="007471F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D17B14B" w14:textId="77777777" w:rsidR="00D631E0" w:rsidRPr="007471F5" w:rsidRDefault="007471F5" w:rsidP="007471F5">
      <w:pPr>
        <w:ind w:left="108" w:right="845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m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u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nvo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l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v</w:t>
      </w:r>
      <w:r w:rsidRPr="007471F5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>e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m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nt</w:t>
      </w:r>
    </w:p>
    <w:p w14:paraId="20F97B9D" w14:textId="77777777" w:rsidR="00D631E0" w:rsidRPr="007471F5" w:rsidRDefault="007471F5" w:rsidP="007471F5">
      <w:pPr>
        <w:ind w:left="108" w:right="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7471F5">
        <w:rPr>
          <w:rFonts w:asciiTheme="minorHAnsi" w:eastAsia="Calibri" w:hAnsiTheme="minorHAnsi" w:cstheme="minorHAnsi"/>
          <w:sz w:val="22"/>
          <w:szCs w:val="22"/>
        </w:rPr>
        <w:t>elix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Pr="007471F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xx-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esent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7471F5">
        <w:rPr>
          <w:rFonts w:asciiTheme="minorHAnsi" w:eastAsia="Calibri" w:hAnsiTheme="minorHAnsi" w:cstheme="minorHAnsi"/>
          <w:sz w:val="22"/>
          <w:szCs w:val="22"/>
        </w:rPr>
        <w:t>Env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en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al C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7471F5">
        <w:rPr>
          <w:rFonts w:asciiTheme="minorHAnsi" w:eastAsia="Calibri" w:hAnsiTheme="minorHAnsi" w:cstheme="minorHAnsi"/>
          <w:sz w:val="22"/>
          <w:szCs w:val="22"/>
        </w:rPr>
        <w:t>, A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em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r                                   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</w:t>
      </w:r>
      <w:r w:rsidRPr="007471F5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xx-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esent Enviro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al Co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rns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ee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7471F5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Ja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xx-</w:t>
      </w:r>
      <w:r w:rsidRPr="007471F5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resent 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er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sso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n                                                                                             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</w:t>
      </w:r>
      <w:r w:rsidRPr="007471F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z w:val="22"/>
          <w:szCs w:val="22"/>
        </w:rPr>
        <w:t>/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1E08090F" w14:textId="77777777" w:rsidR="00D631E0" w:rsidRPr="007471F5" w:rsidRDefault="00D631E0" w:rsidP="007471F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55041D1" w14:textId="77777777" w:rsidR="00D631E0" w:rsidRPr="007471F5" w:rsidRDefault="007471F5" w:rsidP="007471F5">
      <w:pPr>
        <w:ind w:left="108" w:right="938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L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a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ngu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g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</w:t>
      </w:r>
    </w:p>
    <w:p w14:paraId="62F9BFB2" w14:textId="77777777" w:rsidR="00D631E0" w:rsidRPr="007471F5" w:rsidRDefault="007471F5" w:rsidP="007471F5">
      <w:pPr>
        <w:ind w:left="108" w:right="781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in Ch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ne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>d En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7471F5">
        <w:rPr>
          <w:rFonts w:asciiTheme="minorHAnsi" w:eastAsia="Calibri" w:hAnsiTheme="minorHAnsi" w:cstheme="minorHAnsi"/>
          <w:sz w:val="22"/>
          <w:szCs w:val="22"/>
        </w:rPr>
        <w:t>l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471F5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223C0887" w14:textId="77777777" w:rsidR="00D631E0" w:rsidRPr="007471F5" w:rsidRDefault="00D631E0" w:rsidP="007471F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41FD5FE" w14:textId="77777777" w:rsidR="00D631E0" w:rsidRPr="007471F5" w:rsidRDefault="007471F5" w:rsidP="007471F5">
      <w:pPr>
        <w:ind w:left="108" w:right="81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Pr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fes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s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</w:t>
      </w:r>
      <w:r w:rsidRPr="007471F5">
        <w:rPr>
          <w:rFonts w:asciiTheme="minorHAnsi" w:eastAsia="Calibri" w:hAnsiTheme="minorHAnsi" w:cstheme="minorHAnsi"/>
          <w:b/>
          <w:spacing w:val="-4"/>
          <w:sz w:val="22"/>
          <w:szCs w:val="22"/>
          <w:u w:val="single" w:color="000000"/>
        </w:rPr>
        <w:t>a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l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A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s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471F5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c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t</w:t>
      </w:r>
      <w:r w:rsidRPr="007471F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7471F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7471F5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</w:t>
      </w:r>
    </w:p>
    <w:p w14:paraId="04615EE6" w14:textId="77777777" w:rsidR="00D631E0" w:rsidRPr="007471F5" w:rsidRDefault="007471F5" w:rsidP="007471F5">
      <w:pPr>
        <w:ind w:left="108" w:right="11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471F5">
        <w:rPr>
          <w:rFonts w:asciiTheme="minorHAnsi" w:eastAsia="Calibri" w:hAnsiTheme="minorHAnsi" w:cstheme="minorHAnsi"/>
          <w:sz w:val="22"/>
          <w:szCs w:val="22"/>
        </w:rPr>
        <w:t>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z w:val="22"/>
          <w:szCs w:val="22"/>
        </w:rPr>
        <w:t>an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Ch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471F5">
        <w:rPr>
          <w:rFonts w:asciiTheme="minorHAnsi" w:eastAsia="Calibri" w:hAnsiTheme="minorHAnsi" w:cstheme="minorHAnsi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sz w:val="22"/>
          <w:szCs w:val="22"/>
        </w:rPr>
        <w:t>ry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7471F5">
        <w:rPr>
          <w:rFonts w:asciiTheme="minorHAnsi" w:eastAsia="Calibri" w:hAnsiTheme="minorHAnsi" w:cstheme="minorHAnsi"/>
          <w:sz w:val="22"/>
          <w:szCs w:val="22"/>
        </w:rPr>
        <w:t>c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471F5">
        <w:rPr>
          <w:rFonts w:asciiTheme="minorHAnsi" w:eastAsia="Calibri" w:hAnsiTheme="minorHAnsi" w:cstheme="minorHAnsi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471F5">
        <w:rPr>
          <w:rFonts w:asciiTheme="minorHAnsi" w:eastAsia="Calibri" w:hAnsiTheme="minorHAnsi" w:cstheme="minorHAnsi"/>
          <w:sz w:val="22"/>
          <w:szCs w:val="22"/>
        </w:rPr>
        <w:t>y,</w:t>
      </w:r>
      <w:r w:rsidRPr="007471F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471F5">
        <w:rPr>
          <w:rFonts w:asciiTheme="minorHAnsi" w:eastAsia="Calibri" w:hAnsiTheme="minorHAnsi" w:cstheme="minorHAnsi"/>
          <w:sz w:val="22"/>
          <w:szCs w:val="22"/>
        </w:rPr>
        <w:t>u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471F5">
        <w:rPr>
          <w:rFonts w:asciiTheme="minorHAnsi" w:eastAsia="Calibri" w:hAnsiTheme="minorHAnsi" w:cstheme="minorHAnsi"/>
          <w:sz w:val="22"/>
          <w:szCs w:val="22"/>
        </w:rPr>
        <w:t>ent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Memb</w:t>
      </w:r>
      <w:r w:rsidRPr="007471F5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7471F5">
        <w:rPr>
          <w:rFonts w:asciiTheme="minorHAnsi" w:eastAsia="Calibri" w:hAnsiTheme="minorHAnsi" w:cstheme="minorHAnsi"/>
          <w:sz w:val="22"/>
          <w:szCs w:val="22"/>
        </w:rPr>
        <w:t>r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7471F5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7471F5">
        <w:rPr>
          <w:rFonts w:asciiTheme="minorHAnsi" w:eastAsia="Calibri" w:hAnsiTheme="minorHAnsi" w:cstheme="minorHAnsi"/>
          <w:sz w:val="22"/>
          <w:szCs w:val="22"/>
        </w:rPr>
        <w:t>Ja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471F5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471F5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471F5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471F5">
        <w:rPr>
          <w:rFonts w:asciiTheme="minorHAnsi" w:eastAsia="Calibri" w:hAnsiTheme="minorHAnsi" w:cstheme="minorHAnsi"/>
          <w:sz w:val="22"/>
          <w:szCs w:val="22"/>
        </w:rPr>
        <w:t>xx-</w:t>
      </w:r>
      <w:r w:rsidRPr="007471F5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7471F5">
        <w:rPr>
          <w:rFonts w:asciiTheme="minorHAnsi" w:eastAsia="Calibri" w:hAnsiTheme="minorHAnsi" w:cstheme="minorHAnsi"/>
          <w:sz w:val="22"/>
          <w:szCs w:val="22"/>
        </w:rPr>
        <w:t>resent</w:t>
      </w:r>
    </w:p>
    <w:sectPr w:rsidR="00D631E0" w:rsidRPr="007471F5">
      <w:pgSz w:w="12240" w:h="15840"/>
      <w:pgMar w:top="9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EB0E84"/>
    <w:multiLevelType w:val="multilevel"/>
    <w:tmpl w:val="0EAC4FF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E0"/>
    <w:rsid w:val="00417232"/>
    <w:rsid w:val="007471F5"/>
    <w:rsid w:val="00D6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  <w14:docId w14:val="7CF3D6AC"/>
  <w15:docId w15:val="{7AC7EAD0-D667-4AC0-823E-7900F0B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471F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71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gates1@my.bridgeport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teacher1@my.bridgeport.ed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internship1@my.bridgeport.ed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5555%20/%20izaac@gmail.com" TargetMode="External"/><Relationship Id="rId10" Type="http://schemas.openxmlformats.org/officeDocument/2006/relationships/hyperlink" Target="mailto:douglas@my.bridgeport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mail:Dale.Counselo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2575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2021-07-03T06:21:00Z</dcterms:created>
  <dcterms:modified xsi:type="dcterms:W3CDTF">2021-07-03T06:36:00Z</dcterms:modified>
</cp:coreProperties>
</file>